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17694" w14:textId="146D0B75" w:rsidR="004153C4" w:rsidRPr="006F1DA5" w:rsidRDefault="004153C4" w:rsidP="004153C4">
      <w:pPr>
        <w:pStyle w:val="Paragraf"/>
        <w:rPr>
          <w:rFonts w:ascii="Arial" w:hAnsi="Arial" w:cs="Arial"/>
        </w:rPr>
      </w:pPr>
      <w:r w:rsidRPr="006F1DA5">
        <w:rPr>
          <w:rFonts w:ascii="Arial" w:hAnsi="Arial" w:cs="Arial"/>
        </w:rPr>
        <w:t>Št.: 430-0005/2026</w:t>
      </w:r>
      <w:r>
        <w:rPr>
          <w:rFonts w:ascii="Arial" w:hAnsi="Arial" w:cs="Arial"/>
        </w:rPr>
        <w:t>-2</w:t>
      </w:r>
    </w:p>
    <w:p w14:paraId="3F2EE288" w14:textId="77777777" w:rsidR="004153C4" w:rsidRPr="006F1DA5" w:rsidRDefault="004153C4" w:rsidP="004153C4">
      <w:pPr>
        <w:pStyle w:val="Paragraf"/>
        <w:tabs>
          <w:tab w:val="right" w:pos="9070"/>
        </w:tabs>
        <w:rPr>
          <w:rFonts w:ascii="Arial" w:hAnsi="Arial" w:cs="Arial"/>
        </w:rPr>
      </w:pPr>
      <w:r w:rsidRPr="006F1DA5">
        <w:rPr>
          <w:rFonts w:ascii="Arial" w:hAnsi="Arial" w:cs="Arial"/>
        </w:rPr>
        <w:t>Datum: 1</w:t>
      </w:r>
      <w:r>
        <w:rPr>
          <w:rFonts w:ascii="Arial" w:hAnsi="Arial" w:cs="Arial"/>
        </w:rPr>
        <w:t>8</w:t>
      </w:r>
      <w:r w:rsidRPr="006F1DA5">
        <w:rPr>
          <w:rFonts w:ascii="Arial" w:hAnsi="Arial" w:cs="Arial"/>
        </w:rPr>
        <w:t>.06.2026</w:t>
      </w:r>
      <w:r w:rsidRPr="006F1DA5">
        <w:rPr>
          <w:rFonts w:ascii="Arial" w:hAnsi="Arial" w:cs="Arial"/>
        </w:rPr>
        <w:tab/>
      </w:r>
    </w:p>
    <w:p w14:paraId="04B56249" w14:textId="77777777" w:rsidR="004153C4" w:rsidRPr="006F1DA5" w:rsidRDefault="004153C4" w:rsidP="004153C4">
      <w:pPr>
        <w:pStyle w:val="Paragraf"/>
        <w:rPr>
          <w:rFonts w:ascii="Arial" w:hAnsi="Arial" w:cs="Arial"/>
        </w:rPr>
      </w:pPr>
    </w:p>
    <w:tbl>
      <w:tblPr>
        <w:tblW w:w="0" w:type="auto"/>
        <w:tblBorders>
          <w:top w:val="single" w:sz="48" w:space="0" w:color="2C7FCE" w:themeColor="text2" w:themeTint="99"/>
          <w:bottom w:val="single" w:sz="48" w:space="0" w:color="2C7FCE" w:themeColor="text2" w:themeTint="99"/>
          <w:right w:val="single" w:sz="48" w:space="0" w:color="2C7FCE" w:themeColor="text2" w:themeTint="99"/>
        </w:tblBorders>
        <w:tblLook w:val="04A0" w:firstRow="1" w:lastRow="0" w:firstColumn="1" w:lastColumn="0" w:noHBand="0" w:noVBand="1"/>
      </w:tblPr>
      <w:tblGrid>
        <w:gridCol w:w="9010"/>
      </w:tblGrid>
      <w:tr w:rsidR="004153C4" w:rsidRPr="006F1DA5" w14:paraId="0D1CA11E" w14:textId="77777777" w:rsidTr="00FB2F42">
        <w:trPr>
          <w:trHeight w:val="5670"/>
        </w:trPr>
        <w:tc>
          <w:tcPr>
            <w:tcW w:w="9210" w:type="dxa"/>
            <w:tcBorders>
              <w:top w:val="single" w:sz="48" w:space="0" w:color="2C7FCE" w:themeColor="text2" w:themeTint="99"/>
              <w:bottom w:val="single" w:sz="48" w:space="0" w:color="2C7FCE" w:themeColor="text2" w:themeTint="99"/>
            </w:tcBorders>
            <w:vAlign w:val="bottom"/>
          </w:tcPr>
          <w:p w14:paraId="3D884D0E" w14:textId="38F31B5C" w:rsidR="004153C4" w:rsidRPr="0054684D" w:rsidRDefault="0054684D" w:rsidP="00FB2F42">
            <w:pPr>
              <w:pStyle w:val="Paragraf"/>
              <w:jc w:val="right"/>
              <w:rPr>
                <w:rFonts w:ascii="Arial" w:hAnsi="Arial" w:cs="Arial"/>
                <w:color w:val="000000" w:themeColor="text1"/>
                <w:sz w:val="22"/>
                <w:szCs w:val="22"/>
              </w:rPr>
            </w:pPr>
            <w:r w:rsidRPr="0054684D">
              <w:rPr>
                <w:rFonts w:ascii="Arial" w:hAnsi="Arial" w:cs="Arial"/>
                <w:color w:val="000000" w:themeColor="text1"/>
                <w:sz w:val="22"/>
                <w:szCs w:val="22"/>
              </w:rPr>
              <w:t>PONUDBENA</w:t>
            </w:r>
            <w:r w:rsidR="004153C4" w:rsidRPr="0054684D">
              <w:rPr>
                <w:rFonts w:ascii="Arial" w:hAnsi="Arial" w:cs="Arial"/>
                <w:color w:val="000000" w:themeColor="text1"/>
                <w:sz w:val="22"/>
                <w:szCs w:val="22"/>
              </w:rPr>
              <w:t xml:space="preserve"> DOKUMENTACIJA</w:t>
            </w:r>
          </w:p>
          <w:p w14:paraId="3100F751" w14:textId="77777777" w:rsidR="004153C4" w:rsidRPr="006F1DA5" w:rsidRDefault="004153C4" w:rsidP="00FB2F42">
            <w:pPr>
              <w:pStyle w:val="Paragraf"/>
              <w:spacing w:before="0"/>
              <w:jc w:val="right"/>
              <w:rPr>
                <w:rFonts w:ascii="Arial" w:hAnsi="Arial" w:cs="Arial"/>
                <w:sz w:val="44"/>
                <w:szCs w:val="44"/>
              </w:rPr>
            </w:pPr>
            <w:r w:rsidRPr="006F1DA5">
              <w:rPr>
                <w:rFonts w:ascii="Arial" w:hAnsi="Arial" w:cs="Arial"/>
                <w:sz w:val="44"/>
                <w:szCs w:val="44"/>
              </w:rPr>
              <w:t>IZVAJANJE PREVOZOV ŠOLSKIH OTROK IZ OBČINE ČRNA NA  KOROŠKEM V ŠOLSKEM LETU  2026/2027</w:t>
            </w:r>
          </w:p>
        </w:tc>
      </w:tr>
    </w:tbl>
    <w:p w14:paraId="1E5DA257" w14:textId="77777777" w:rsidR="004153C4" w:rsidRPr="006F1DA5" w:rsidRDefault="004153C4" w:rsidP="004153C4">
      <w:pPr>
        <w:pStyle w:val="Paragraf"/>
        <w:rPr>
          <w:rFonts w:ascii="Arial" w:hAnsi="Arial" w:cs="Arial"/>
        </w:rPr>
      </w:pPr>
    </w:p>
    <w:p w14:paraId="09299E0E" w14:textId="77777777" w:rsidR="004153C4" w:rsidRPr="006F1DA5" w:rsidRDefault="004153C4" w:rsidP="004153C4">
      <w:pPr>
        <w:pStyle w:val="Paragraf"/>
        <w:rPr>
          <w:rFonts w:ascii="Arial" w:hAnsi="Arial" w:cs="Arial"/>
        </w:rPr>
      </w:pPr>
      <w:r w:rsidRPr="006F1DA5">
        <w:rPr>
          <w:rFonts w:ascii="Arial" w:hAnsi="Arial" w:cs="Arial"/>
        </w:rPr>
        <w:t xml:space="preserve">Zaporedna številka: </w:t>
      </w:r>
      <w:r>
        <w:rPr>
          <w:rFonts w:ascii="Arial" w:hAnsi="Arial" w:cs="Arial"/>
        </w:rPr>
        <w:t>JN-75425</w:t>
      </w:r>
    </w:p>
    <w:p w14:paraId="1CA12647" w14:textId="77777777" w:rsidR="004153C4" w:rsidRPr="006F1DA5" w:rsidRDefault="004153C4" w:rsidP="004153C4">
      <w:pPr>
        <w:pStyle w:val="Paragraf"/>
        <w:rPr>
          <w:rFonts w:ascii="Arial" w:hAnsi="Arial" w:cs="Arial"/>
        </w:rPr>
      </w:pPr>
      <w:r w:rsidRPr="006F1DA5">
        <w:rPr>
          <w:rFonts w:ascii="Arial" w:hAnsi="Arial" w:cs="Arial"/>
        </w:rPr>
        <w:t>Vrsta postopka: odprti postopek skladno s 40. členom ZJN-3</w:t>
      </w:r>
    </w:p>
    <w:p w14:paraId="6D462531" w14:textId="77777777" w:rsidR="004153C4" w:rsidRDefault="004153C4" w:rsidP="004153C4">
      <w:pPr>
        <w:rPr>
          <w:rFonts w:ascii="Arial" w:hAnsi="Arial" w:cs="Arial"/>
          <w:sz w:val="18"/>
          <w:szCs w:val="18"/>
        </w:rPr>
      </w:pPr>
    </w:p>
    <w:p w14:paraId="370DB9DE" w14:textId="77777777" w:rsidR="004153C4" w:rsidRDefault="004153C4" w:rsidP="004153C4">
      <w:pPr>
        <w:rPr>
          <w:rFonts w:ascii="Arial" w:hAnsi="Arial" w:cs="Arial"/>
          <w:sz w:val="18"/>
          <w:szCs w:val="18"/>
        </w:rPr>
      </w:pPr>
      <w:r>
        <w:rPr>
          <w:rFonts w:ascii="Arial" w:hAnsi="Arial" w:cs="Arial"/>
        </w:rPr>
        <w:br w:type="page"/>
      </w:r>
    </w:p>
    <w:p w14:paraId="24A0573C" w14:textId="77777777" w:rsidR="004153C4" w:rsidRPr="006F1DA5" w:rsidRDefault="004153C4" w:rsidP="004153C4">
      <w:pPr>
        <w:pStyle w:val="Paragraf"/>
        <w:rPr>
          <w:rFonts w:ascii="Arial" w:hAnsi="Arial" w:cs="Arial"/>
        </w:rPr>
        <w:sectPr w:rsidR="004153C4" w:rsidRPr="006F1DA5" w:rsidSect="004153C4">
          <w:headerReference w:type="default" r:id="rId7"/>
          <w:footerReference w:type="default" r:id="rId8"/>
          <w:pgSz w:w="11906" w:h="16838"/>
          <w:pgMar w:top="1418" w:right="1418" w:bottom="1418" w:left="1418" w:header="567" w:footer="596" w:gutter="0"/>
          <w:cols w:space="708"/>
          <w:docGrid w:linePitch="360"/>
        </w:sectPr>
      </w:pPr>
    </w:p>
    <w:p w14:paraId="574964BA" w14:textId="77777777" w:rsidR="004246C4" w:rsidRDefault="004246C4"/>
    <w:p w14:paraId="0B64C7E8" w14:textId="77777777" w:rsidR="005319D3" w:rsidRDefault="005319D3"/>
    <w:p w14:paraId="1B21C7C0" w14:textId="77777777" w:rsidR="005319D3" w:rsidRPr="00A17BFF" w:rsidRDefault="005319D3" w:rsidP="005319D3">
      <w:pPr>
        <w:pStyle w:val="Naslov2"/>
        <w:pBdr>
          <w:top w:val="single" w:sz="48" w:space="1" w:color="2C7FCE" w:themeColor="text2" w:themeTint="99"/>
          <w:left w:val="single" w:sz="48" w:space="4" w:color="2C7FCE" w:themeColor="text2" w:themeTint="99"/>
          <w:bottom w:val="single" w:sz="48" w:space="1" w:color="2C7FCE" w:themeColor="text2" w:themeTint="99"/>
          <w:right w:val="single" w:sz="48" w:space="4" w:color="2C7FCE" w:themeColor="text2" w:themeTint="99"/>
        </w:pBdr>
        <w:shd w:val="clear" w:color="auto" w:fill="2C7FCE"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79F8CC77" w14:textId="77777777" w:rsidR="005319D3" w:rsidRPr="00A17BFF" w:rsidRDefault="005319D3" w:rsidP="005319D3">
      <w:pPr>
        <w:pStyle w:val="Paragraf"/>
        <w:rPr>
          <w:rFonts w:ascii="Arial" w:hAnsi="Arial" w:cs="Arial"/>
        </w:rPr>
      </w:pPr>
    </w:p>
    <w:p w14:paraId="58C8E884" w14:textId="77777777" w:rsidR="005319D3" w:rsidRDefault="005319D3" w:rsidP="005319D3">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E8CF063" w14:textId="77777777" w:rsidR="005319D3" w:rsidRDefault="005319D3" w:rsidP="005319D3">
      <w:pPr>
        <w:spacing w:before="225" w:after="225" w:line="240" w:lineRule="auto"/>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6FEED709" w14:textId="77777777" w:rsidR="005319D3" w:rsidRDefault="005319D3" w:rsidP="005319D3">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8BC62A4" w14:textId="77777777" w:rsidR="005319D3" w:rsidRPr="00A17BFF" w:rsidRDefault="005319D3" w:rsidP="005319D3">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5319D3" w14:paraId="42702ADD" w14:textId="77777777" w:rsidTr="00FB2F42">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E20F67C" w14:textId="77777777" w:rsidR="005319D3" w:rsidRDefault="005319D3" w:rsidP="00FB2F42">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19CC2C5" w14:textId="77777777" w:rsidR="005319D3" w:rsidRDefault="005319D3" w:rsidP="00FB2F42">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5E8E399" w14:textId="77777777" w:rsidR="005319D3" w:rsidRDefault="005319D3" w:rsidP="00FB2F42">
            <w:pPr>
              <w:jc w:val="center"/>
            </w:pPr>
            <w:r>
              <w:rPr>
                <w:rFonts w:ascii="Arial" w:hAnsi="Arial" w:cs="Arial"/>
                <w:b/>
                <w:bCs/>
                <w:color w:val="000000"/>
                <w:position w:val="-3"/>
                <w:sz w:val="20"/>
                <w:szCs w:val="20"/>
                <w:shd w:val="clear" w:color="auto" w:fill="AAAAAA"/>
              </w:rPr>
              <w:t>Opombe</w:t>
            </w:r>
          </w:p>
        </w:tc>
      </w:tr>
      <w:tr w:rsidR="005319D3" w14:paraId="6899258F" w14:textId="77777777" w:rsidTr="00FB2F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2948A9" w14:textId="77777777" w:rsidR="005319D3" w:rsidRDefault="005319D3" w:rsidP="00FB2F42">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D55636" w14:textId="77777777" w:rsidR="005319D3" w:rsidRDefault="005319D3" w:rsidP="00FB2F42">
            <w:r>
              <w:rPr>
                <w:rFonts w:ascii="Arial" w:hAnsi="Arial" w:cs="Arial"/>
                <w:color w:val="000000"/>
                <w:position w:val="-2"/>
                <w:sz w:val="18"/>
                <w:szCs w:val="18"/>
              </w:rPr>
              <w:t>Ponudba</w:t>
            </w:r>
            <w:r>
              <w:rPr>
                <w:rFonts w:ascii="Arial" w:hAnsi="Arial" w:cs="Arial"/>
                <w:color w:val="000000"/>
                <w:position w:val="-2"/>
                <w:sz w:val="18"/>
                <w:szCs w:val="18"/>
              </w:rPr>
              <w:br/>
              <w:t>Velja za sklop 1, sklop 2, sklop 3, sklop 4 in sklop 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590EC9" w14:textId="77777777" w:rsidR="005319D3" w:rsidRDefault="005319D3" w:rsidP="00FB2F42">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5319D3" w14:paraId="080205BF" w14:textId="77777777" w:rsidTr="00FB2F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42D88F" w14:textId="77777777" w:rsidR="005319D3" w:rsidRDefault="005319D3" w:rsidP="00FB2F42">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7AB838" w14:textId="77777777" w:rsidR="005319D3" w:rsidRDefault="005319D3" w:rsidP="00FB2F42">
            <w:r>
              <w:rPr>
                <w:rFonts w:ascii="Arial" w:hAnsi="Arial" w:cs="Arial"/>
                <w:color w:val="000000"/>
                <w:position w:val="-2"/>
                <w:sz w:val="18"/>
                <w:szCs w:val="18"/>
              </w:rPr>
              <w:t>ESPD</w:t>
            </w:r>
            <w:r>
              <w:rPr>
                <w:rFonts w:ascii="Arial" w:hAnsi="Arial" w:cs="Arial"/>
                <w:color w:val="000000"/>
                <w:position w:val="-2"/>
                <w:sz w:val="18"/>
                <w:szCs w:val="18"/>
              </w:rPr>
              <w:br/>
              <w:t>Velja za sklop 1, sklop 2, sklop 3, sklop 4 in sklop 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FA271E" w14:textId="77777777" w:rsidR="005319D3" w:rsidRDefault="005319D3" w:rsidP="00FB2F42">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e-JN</w:t>
            </w:r>
          </w:p>
          <w:tbl>
            <w:tblPr>
              <w:tblStyle w:val="NormalTablePHPDOCX"/>
              <w:tblW w:w="0" w:type="auto"/>
              <w:tblLook w:val="04A0" w:firstRow="1" w:lastRow="0" w:firstColumn="1" w:lastColumn="0" w:noHBand="0" w:noVBand="1"/>
            </w:tblPr>
            <w:tblGrid>
              <w:gridCol w:w="438"/>
            </w:tblGrid>
            <w:tr w:rsidR="005319D3" w14:paraId="21CB7577" w14:textId="77777777" w:rsidTr="00FB2F42">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5319D3" w14:paraId="4DCB2611" w14:textId="77777777" w:rsidTr="00FB2F42">
                    <w:tc>
                      <w:tcPr>
                        <w:tcW w:w="0" w:type="auto"/>
                        <w:tcMar>
                          <w:top w:w="0" w:type="auto"/>
                          <w:bottom w:w="0" w:type="auto"/>
                        </w:tcMar>
                      </w:tcPr>
                      <w:p w14:paraId="62BB7D84" w14:textId="77777777" w:rsidR="005319D3" w:rsidRDefault="005319D3" w:rsidP="00FB2F42"/>
                    </w:tc>
                  </w:tr>
                </w:tbl>
                <w:p w14:paraId="05803059" w14:textId="77777777" w:rsidR="005319D3" w:rsidRDefault="005319D3" w:rsidP="00FB2F42"/>
              </w:tc>
            </w:tr>
          </w:tbl>
          <w:p w14:paraId="15661360" w14:textId="77777777" w:rsidR="005319D3" w:rsidRDefault="005319D3" w:rsidP="00FB2F42"/>
        </w:tc>
      </w:tr>
      <w:tr w:rsidR="005319D3" w14:paraId="772ADED8" w14:textId="77777777" w:rsidTr="00FB2F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A328E2" w14:textId="77777777" w:rsidR="005319D3" w:rsidRDefault="005319D3" w:rsidP="00FB2F42">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643E4B" w14:textId="77777777" w:rsidR="005319D3" w:rsidRDefault="005319D3" w:rsidP="00FB2F42">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t>Velja za sklop 1, sklop 2, sklop 3, sklop 4 in sklop 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69512" w14:textId="77777777" w:rsidR="005319D3" w:rsidRDefault="005319D3" w:rsidP="00FB2F42">
            <w:pPr>
              <w:spacing w:before="135" w:after="135"/>
              <w:jc w:val="both"/>
              <w:textAlignment w:val="center"/>
            </w:pPr>
            <w:r>
              <w:rPr>
                <w:rFonts w:ascii="Arial" w:hAnsi="Arial" w:cs="Arial"/>
                <w:color w:val="000000"/>
                <w:position w:val="-2"/>
                <w:sz w:val="18"/>
                <w:szCs w:val="18"/>
              </w:rPr>
              <w:t>Izpolnjen, podpisan in žigosan. </w:t>
            </w:r>
          </w:p>
          <w:p w14:paraId="25819481" w14:textId="77777777" w:rsidR="005319D3" w:rsidRDefault="005319D3" w:rsidP="00FB2F42">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5319D3" w14:paraId="545258C2" w14:textId="77777777" w:rsidTr="00FB2F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B3F756" w14:textId="77777777" w:rsidR="005319D3" w:rsidRDefault="005319D3" w:rsidP="00FB2F42">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246341" w14:textId="77777777" w:rsidR="005319D3" w:rsidRDefault="005319D3" w:rsidP="00FB2F42">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t>Velja za sklop 1, sklop 2, sklop 3, sklop 4 in sklop 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007341" w14:textId="77777777" w:rsidR="005319D3" w:rsidRDefault="005319D3" w:rsidP="00FB2F42">
            <w:pPr>
              <w:spacing w:before="135" w:after="135"/>
              <w:textAlignment w:val="center"/>
            </w:pPr>
            <w:r>
              <w:rPr>
                <w:rFonts w:ascii="Arial" w:hAnsi="Arial" w:cs="Arial"/>
                <w:color w:val="000000"/>
                <w:position w:val="-2"/>
                <w:sz w:val="18"/>
                <w:szCs w:val="18"/>
              </w:rPr>
              <w:t>Izpolnjen, podpisan in žigosan.</w:t>
            </w:r>
          </w:p>
        </w:tc>
      </w:tr>
      <w:tr w:rsidR="005319D3" w14:paraId="0C57073B" w14:textId="77777777" w:rsidTr="00FB2F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23E3A3" w14:textId="77777777" w:rsidR="005319D3" w:rsidRDefault="005319D3" w:rsidP="00FB2F42">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E0EA43" w14:textId="77777777" w:rsidR="005319D3" w:rsidRDefault="005319D3" w:rsidP="00FB2F42">
            <w:r>
              <w:rPr>
                <w:rFonts w:ascii="Arial" w:hAnsi="Arial" w:cs="Arial"/>
                <w:color w:val="000000"/>
                <w:position w:val="-2"/>
                <w:sz w:val="18"/>
                <w:szCs w:val="18"/>
              </w:rPr>
              <w:t xml:space="preserve">Izjava članov organov in zastopnikov gospodarskega subjekta in pooblastilo za pridobitev podatkov iz </w:t>
            </w:r>
            <w:r>
              <w:rPr>
                <w:rFonts w:ascii="Arial" w:hAnsi="Arial" w:cs="Arial"/>
                <w:color w:val="000000"/>
                <w:position w:val="-2"/>
                <w:sz w:val="18"/>
                <w:szCs w:val="18"/>
              </w:rPr>
              <w:lastRenderedPageBreak/>
              <w:t>kazenske evidence</w:t>
            </w:r>
            <w:r>
              <w:rPr>
                <w:rFonts w:ascii="Arial" w:hAnsi="Arial" w:cs="Arial"/>
                <w:color w:val="000000"/>
                <w:position w:val="-2"/>
                <w:sz w:val="18"/>
                <w:szCs w:val="18"/>
              </w:rPr>
              <w:br/>
              <w:t>Velja za sklop 1, sklop 2, sklop 3, sklop 4 in sklop 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87E488" w14:textId="77777777" w:rsidR="005319D3" w:rsidRDefault="005319D3" w:rsidP="00FB2F42">
            <w:pPr>
              <w:spacing w:before="135" w:after="135"/>
              <w:textAlignment w:val="center"/>
            </w:pPr>
            <w:r>
              <w:rPr>
                <w:rFonts w:ascii="Arial" w:hAnsi="Arial" w:cs="Arial"/>
                <w:color w:val="000000"/>
                <w:position w:val="-2"/>
                <w:sz w:val="18"/>
                <w:szCs w:val="18"/>
              </w:rPr>
              <w:lastRenderedPageBreak/>
              <w:t>Izpolnjen in podpisan.</w:t>
            </w:r>
          </w:p>
        </w:tc>
      </w:tr>
      <w:tr w:rsidR="005319D3" w14:paraId="64B02CA6" w14:textId="77777777" w:rsidTr="00FB2F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BD2367" w14:textId="77777777" w:rsidR="005319D3" w:rsidRDefault="005319D3" w:rsidP="00FB2F42">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03C609" w14:textId="77777777" w:rsidR="005319D3" w:rsidRDefault="005319D3" w:rsidP="00FB2F42">
            <w:r>
              <w:rPr>
                <w:rFonts w:ascii="Arial" w:hAnsi="Arial" w:cs="Arial"/>
                <w:color w:val="000000"/>
                <w:position w:val="-2"/>
                <w:sz w:val="18"/>
                <w:szCs w:val="18"/>
              </w:rPr>
              <w:t>Referenčna lista gospodarskega subjekta</w:t>
            </w:r>
            <w:r>
              <w:rPr>
                <w:rFonts w:ascii="Arial" w:hAnsi="Arial" w:cs="Arial"/>
                <w:color w:val="000000"/>
                <w:position w:val="-2"/>
                <w:sz w:val="18"/>
                <w:szCs w:val="18"/>
              </w:rPr>
              <w:br/>
              <w:t>Velja za sklop 1, sklop 2, sklop 3, sklop 4 in sklop 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D13A23" w14:textId="77777777" w:rsidR="005319D3" w:rsidRDefault="005319D3" w:rsidP="00FB2F42">
            <w:pPr>
              <w:spacing w:before="135" w:after="135"/>
              <w:jc w:val="both"/>
              <w:textAlignment w:val="center"/>
            </w:pPr>
            <w:r>
              <w:rPr>
                <w:rFonts w:ascii="Arial" w:hAnsi="Arial" w:cs="Arial"/>
                <w:color w:val="000000"/>
                <w:position w:val="-2"/>
                <w:sz w:val="18"/>
                <w:szCs w:val="18"/>
              </w:rPr>
              <w:t>Izpolnjen.</w:t>
            </w:r>
          </w:p>
        </w:tc>
      </w:tr>
      <w:tr w:rsidR="005319D3" w14:paraId="579DBCF5" w14:textId="77777777" w:rsidTr="00FB2F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ADD7A3" w14:textId="77777777" w:rsidR="005319D3" w:rsidRDefault="005319D3" w:rsidP="00FB2F42">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36614F" w14:textId="77777777" w:rsidR="005319D3" w:rsidRDefault="005319D3" w:rsidP="00FB2F42">
            <w:r>
              <w:rPr>
                <w:rFonts w:ascii="Arial" w:hAnsi="Arial" w:cs="Arial"/>
                <w:color w:val="000000"/>
                <w:position w:val="-2"/>
                <w:sz w:val="18"/>
                <w:szCs w:val="18"/>
              </w:rPr>
              <w:t>Potrdilo o dobro opravljenem delu</w:t>
            </w:r>
            <w:r>
              <w:rPr>
                <w:rFonts w:ascii="Arial" w:hAnsi="Arial" w:cs="Arial"/>
                <w:color w:val="000000"/>
                <w:position w:val="-2"/>
                <w:sz w:val="18"/>
                <w:szCs w:val="18"/>
              </w:rPr>
              <w:br/>
              <w:t>Velja za sklop 1, sklop 2, sklop 3, sklop 4 in sklop 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3FC60E" w14:textId="77777777" w:rsidR="005319D3" w:rsidRDefault="005319D3" w:rsidP="00FB2F42">
            <w:pPr>
              <w:spacing w:before="135" w:after="135"/>
              <w:jc w:val="both"/>
              <w:textAlignment w:val="center"/>
            </w:pPr>
            <w:r>
              <w:rPr>
                <w:rFonts w:ascii="Arial" w:hAnsi="Arial" w:cs="Arial"/>
                <w:color w:val="000000"/>
                <w:position w:val="-2"/>
                <w:sz w:val="18"/>
                <w:szCs w:val="18"/>
              </w:rPr>
              <w:t>Izpolnjen, potrjen s strani naročnika posla.</w:t>
            </w:r>
          </w:p>
        </w:tc>
      </w:tr>
      <w:tr w:rsidR="005319D3" w14:paraId="0C447A12" w14:textId="77777777" w:rsidTr="00FB2F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66F3D8" w14:textId="77777777" w:rsidR="005319D3" w:rsidRDefault="005319D3" w:rsidP="00FB2F42">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A59470" w14:textId="77777777" w:rsidR="005319D3" w:rsidRDefault="005319D3" w:rsidP="00FB2F42">
            <w:r>
              <w:rPr>
                <w:rFonts w:ascii="Arial" w:hAnsi="Arial" w:cs="Arial"/>
                <w:color w:val="000000"/>
                <w:position w:val="-2"/>
                <w:sz w:val="18"/>
                <w:szCs w:val="18"/>
              </w:rPr>
              <w:t>Seznam kadrov</w:t>
            </w:r>
            <w:r>
              <w:rPr>
                <w:rFonts w:ascii="Arial" w:hAnsi="Arial" w:cs="Arial"/>
                <w:color w:val="000000"/>
                <w:position w:val="-2"/>
                <w:sz w:val="18"/>
                <w:szCs w:val="18"/>
              </w:rPr>
              <w:br/>
              <w:t>Velja za sklop 1, sklop 2, sklop 3, sklop 4 in sklop 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C66E7" w14:textId="77777777" w:rsidR="005319D3" w:rsidRDefault="005319D3" w:rsidP="00FB2F42">
            <w:pPr>
              <w:spacing w:before="135" w:after="135"/>
              <w:jc w:val="both"/>
              <w:textAlignment w:val="center"/>
            </w:pPr>
            <w:r>
              <w:rPr>
                <w:rFonts w:ascii="Arial" w:hAnsi="Arial" w:cs="Arial"/>
                <w:color w:val="000000"/>
                <w:position w:val="-2"/>
                <w:sz w:val="18"/>
                <w:szCs w:val="18"/>
              </w:rPr>
              <w:t>Izpolnjen, podpisan in žigosan.</w:t>
            </w:r>
          </w:p>
        </w:tc>
      </w:tr>
      <w:tr w:rsidR="005319D3" w14:paraId="18917C47" w14:textId="77777777" w:rsidTr="00FB2F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BC953" w14:textId="77777777" w:rsidR="005319D3" w:rsidRDefault="005319D3" w:rsidP="00FB2F42">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37453F" w14:textId="77777777" w:rsidR="005319D3" w:rsidRDefault="005319D3" w:rsidP="00FB2F42">
            <w:pPr>
              <w:rPr>
                <w:rFonts w:ascii="Arial" w:hAnsi="Arial" w:cs="Arial"/>
                <w:color w:val="000000"/>
                <w:position w:val="-2"/>
                <w:sz w:val="18"/>
                <w:szCs w:val="18"/>
              </w:rPr>
            </w:pPr>
            <w:r w:rsidRPr="002F220B">
              <w:rPr>
                <w:rFonts w:ascii="Arial" w:hAnsi="Arial" w:cs="Arial"/>
                <w:color w:val="000000"/>
                <w:position w:val="-2"/>
                <w:sz w:val="18"/>
                <w:szCs w:val="18"/>
              </w:rPr>
              <w:t>Izkušnje kadrov</w:t>
            </w:r>
          </w:p>
          <w:p w14:paraId="706888C1" w14:textId="77777777" w:rsidR="005319D3" w:rsidRDefault="005319D3" w:rsidP="00FB2F42">
            <w:r>
              <w:rPr>
                <w:rFonts w:ascii="Arial" w:hAnsi="Arial" w:cs="Arial"/>
                <w:color w:val="000000"/>
                <w:position w:val="-2"/>
                <w:sz w:val="18"/>
                <w:szCs w:val="18"/>
              </w:rPr>
              <w:t>Velja za sklop 1, sklop 2, sklop 3, sklop 4 in sklop 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535284" w14:textId="77777777" w:rsidR="005319D3" w:rsidRDefault="005319D3" w:rsidP="00FB2F42">
            <w:pPr>
              <w:spacing w:before="135" w:after="135"/>
              <w:jc w:val="both"/>
              <w:textAlignment w:val="center"/>
            </w:pPr>
            <w:r>
              <w:rPr>
                <w:rFonts w:ascii="Arial" w:hAnsi="Arial" w:cs="Arial"/>
                <w:color w:val="000000"/>
                <w:position w:val="-2"/>
                <w:sz w:val="18"/>
                <w:szCs w:val="18"/>
              </w:rPr>
              <w:t>Izpolnjen, podpisan in žigosan.</w:t>
            </w:r>
          </w:p>
        </w:tc>
      </w:tr>
      <w:tr w:rsidR="005319D3" w14:paraId="4DD161CF" w14:textId="77777777" w:rsidTr="00FB2F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9800B" w14:textId="77777777" w:rsidR="005319D3" w:rsidRDefault="005319D3" w:rsidP="00FB2F42">
            <w:pPr>
              <w:rPr>
                <w:rFonts w:ascii="Arial" w:hAnsi="Arial" w:cs="Arial"/>
                <w:color w:val="000000"/>
                <w:position w:val="-2"/>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91EE14" w14:textId="77777777" w:rsidR="005319D3" w:rsidRDefault="005319D3" w:rsidP="00FB2F42">
            <w:pPr>
              <w:rPr>
                <w:rFonts w:ascii="Arial" w:hAnsi="Arial" w:cs="Arial"/>
                <w:color w:val="000000"/>
                <w:position w:val="-2"/>
                <w:sz w:val="18"/>
                <w:szCs w:val="18"/>
              </w:rPr>
            </w:pPr>
            <w:r>
              <w:rPr>
                <w:rFonts w:ascii="Arial" w:hAnsi="Arial" w:cs="Arial"/>
                <w:color w:val="000000"/>
                <w:position w:val="-2"/>
                <w:sz w:val="18"/>
                <w:szCs w:val="18"/>
              </w:rPr>
              <w:t>Seznam vozil</w:t>
            </w:r>
            <w:r>
              <w:rPr>
                <w:rFonts w:ascii="Arial" w:hAnsi="Arial" w:cs="Arial"/>
                <w:color w:val="000000"/>
                <w:position w:val="-2"/>
                <w:sz w:val="18"/>
                <w:szCs w:val="18"/>
              </w:rPr>
              <w:br/>
              <w:t>Velja za sklop 1, sklop 2, sklop 3, sklop 4 in sklop 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674511" w14:textId="77777777" w:rsidR="005319D3" w:rsidRDefault="005319D3" w:rsidP="00FB2F4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5319D3" w14:paraId="5DF0BF47" w14:textId="77777777" w:rsidTr="00FB2F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A22AB9" w14:textId="77777777" w:rsidR="005319D3" w:rsidRDefault="005319D3" w:rsidP="00FB2F42">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4DE3F6" w14:textId="77777777" w:rsidR="005319D3" w:rsidRDefault="005319D3" w:rsidP="00FB2F42">
            <w:r>
              <w:rPr>
                <w:rFonts w:ascii="Arial" w:hAnsi="Arial" w:cs="Arial"/>
                <w:color w:val="000000"/>
                <w:position w:val="-2"/>
                <w:sz w:val="18"/>
                <w:szCs w:val="18"/>
              </w:rPr>
              <w:t>Vzorec menične izjave za resnost ponudbe</w:t>
            </w:r>
            <w:r>
              <w:rPr>
                <w:rFonts w:ascii="Arial" w:hAnsi="Arial" w:cs="Arial"/>
                <w:color w:val="000000"/>
                <w:position w:val="-2"/>
                <w:sz w:val="18"/>
                <w:szCs w:val="18"/>
              </w:rPr>
              <w:br/>
              <w:t>Velja za sklop 1, sklop 2, sklop 3, sklop 4 in sklop 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2F0573" w14:textId="77777777" w:rsidR="005319D3" w:rsidRDefault="005319D3" w:rsidP="00FB2F42">
            <w:pPr>
              <w:spacing w:before="135" w:after="135"/>
              <w:jc w:val="both"/>
              <w:textAlignment w:val="center"/>
            </w:pPr>
            <w:r>
              <w:rPr>
                <w:rFonts w:ascii="Arial" w:hAnsi="Arial" w:cs="Arial"/>
                <w:color w:val="000000"/>
                <w:position w:val="-2"/>
                <w:sz w:val="18"/>
                <w:szCs w:val="18"/>
              </w:rPr>
              <w:t>Izpolnjen, podpisan in žigosan. Priložena bianco menica, podpisana in žigosana.</w:t>
            </w:r>
          </w:p>
        </w:tc>
      </w:tr>
      <w:tr w:rsidR="005319D3" w14:paraId="19B07B0B" w14:textId="77777777" w:rsidTr="00FB2F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E6F0F7" w14:textId="77777777" w:rsidR="005319D3" w:rsidRDefault="005319D3" w:rsidP="00FB2F42">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B71C54" w14:textId="77777777" w:rsidR="005319D3" w:rsidRDefault="005319D3" w:rsidP="00FB2F42">
            <w:r>
              <w:rPr>
                <w:rFonts w:ascii="Arial" w:hAnsi="Arial" w:cs="Arial"/>
                <w:color w:val="000000"/>
                <w:position w:val="-2"/>
                <w:sz w:val="18"/>
                <w:szCs w:val="18"/>
              </w:rPr>
              <w:t>Vzorec menične izjave za dobro izvedbo</w:t>
            </w:r>
            <w:r>
              <w:rPr>
                <w:rFonts w:ascii="Arial" w:hAnsi="Arial" w:cs="Arial"/>
                <w:color w:val="000000"/>
                <w:position w:val="-2"/>
                <w:sz w:val="18"/>
                <w:szCs w:val="18"/>
              </w:rPr>
              <w:br/>
              <w:t>Velja za sklop 1, sklop 2, sklop 3, sklop 4 in sklop 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6B23D" w14:textId="77777777" w:rsidR="005319D3" w:rsidRDefault="005319D3" w:rsidP="00FB2F42">
            <w:pPr>
              <w:spacing w:before="135" w:after="135"/>
              <w:jc w:val="both"/>
              <w:textAlignment w:val="center"/>
            </w:pPr>
            <w:r>
              <w:rPr>
                <w:rFonts w:ascii="Arial" w:hAnsi="Arial" w:cs="Arial"/>
                <w:color w:val="000000"/>
                <w:position w:val="-2"/>
                <w:sz w:val="18"/>
                <w:szCs w:val="18"/>
              </w:rPr>
              <w:t>Parafiran ali elektronsko podpisan.</w:t>
            </w:r>
          </w:p>
        </w:tc>
      </w:tr>
      <w:tr w:rsidR="005319D3" w14:paraId="619AAD23" w14:textId="77777777" w:rsidTr="00FB2F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6D2745" w14:textId="77777777" w:rsidR="005319D3" w:rsidRDefault="005319D3" w:rsidP="00FB2F42">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88467A" w14:textId="77777777" w:rsidR="005319D3" w:rsidRDefault="005319D3" w:rsidP="00FB2F42">
            <w:r>
              <w:rPr>
                <w:rFonts w:ascii="Arial" w:hAnsi="Arial" w:cs="Arial"/>
                <w:color w:val="000000"/>
                <w:position w:val="-2"/>
                <w:sz w:val="18"/>
                <w:szCs w:val="18"/>
              </w:rPr>
              <w:t>Izjava o nastopu s podizvajalci</w:t>
            </w:r>
            <w:r>
              <w:rPr>
                <w:rFonts w:ascii="Arial" w:hAnsi="Arial" w:cs="Arial"/>
                <w:color w:val="000000"/>
                <w:position w:val="-2"/>
                <w:sz w:val="18"/>
                <w:szCs w:val="18"/>
              </w:rPr>
              <w:br/>
              <w:t>Velja za sklop 1, sklop 2, sklop 3, sklop 4 in sklop 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0489F1" w14:textId="77777777" w:rsidR="005319D3" w:rsidRDefault="005319D3" w:rsidP="00FB2F4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242CB14D" w14:textId="77777777" w:rsidR="005319D3" w:rsidRPr="003D1A8E" w:rsidRDefault="005319D3" w:rsidP="00FB2F4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 izpolnjen ESPD obrazec za vsakega podizvajalca (79. člen ZJN-3). </w:t>
            </w:r>
          </w:p>
        </w:tc>
      </w:tr>
      <w:tr w:rsidR="005319D3" w14:paraId="49F91F6E" w14:textId="77777777" w:rsidTr="00FB2F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F11393" w14:textId="77777777" w:rsidR="005319D3" w:rsidRDefault="005319D3" w:rsidP="00FB2F42">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88AB8C" w14:textId="77777777" w:rsidR="005319D3" w:rsidRDefault="005319D3" w:rsidP="00FB2F42">
            <w:r>
              <w:rPr>
                <w:rFonts w:ascii="Arial" w:hAnsi="Arial" w:cs="Arial"/>
                <w:color w:val="000000"/>
                <w:position w:val="-2"/>
                <w:sz w:val="18"/>
                <w:szCs w:val="18"/>
              </w:rPr>
              <w:t>Izjava zastopnika podizvajalca v zvezi z izpolnjevanjem obveznih pogojev za podizvajalce</w:t>
            </w:r>
            <w:r>
              <w:rPr>
                <w:rFonts w:ascii="Arial" w:hAnsi="Arial" w:cs="Arial"/>
                <w:color w:val="000000"/>
                <w:position w:val="-2"/>
                <w:sz w:val="18"/>
                <w:szCs w:val="18"/>
              </w:rPr>
              <w:br/>
              <w:t>Velja za sklop 1, sklop 2, sklop 3, sklop 4 in sklop 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29D5B9" w14:textId="77777777" w:rsidR="005319D3" w:rsidRDefault="005319D3" w:rsidP="00FB2F42">
            <w:pPr>
              <w:spacing w:before="135" w:after="135"/>
              <w:jc w:val="both"/>
              <w:textAlignment w:val="center"/>
            </w:pPr>
            <w:r>
              <w:rPr>
                <w:rFonts w:ascii="Arial" w:hAnsi="Arial" w:cs="Arial"/>
                <w:color w:val="000000"/>
                <w:position w:val="-2"/>
                <w:sz w:val="18"/>
                <w:szCs w:val="18"/>
              </w:rPr>
              <w:t>Izpolnjen, podpisan in žigosan.</w:t>
            </w:r>
          </w:p>
        </w:tc>
      </w:tr>
      <w:tr w:rsidR="005319D3" w14:paraId="5AA9DB5D" w14:textId="77777777" w:rsidTr="00FB2F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37974C" w14:textId="77777777" w:rsidR="005319D3" w:rsidRDefault="005319D3" w:rsidP="00FB2F42">
            <w:r>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B444BA" w14:textId="77777777" w:rsidR="005319D3" w:rsidRDefault="005319D3" w:rsidP="00FB2F42">
            <w:r>
              <w:rPr>
                <w:rFonts w:ascii="Arial" w:hAnsi="Arial" w:cs="Arial"/>
                <w:color w:val="000000"/>
                <w:position w:val="-2"/>
                <w:sz w:val="18"/>
                <w:szCs w:val="18"/>
              </w:rPr>
              <w:t>Izjava podizvajalca</w:t>
            </w:r>
            <w:r>
              <w:rPr>
                <w:rFonts w:ascii="Arial" w:hAnsi="Arial" w:cs="Arial"/>
                <w:color w:val="000000"/>
                <w:position w:val="-2"/>
                <w:sz w:val="18"/>
                <w:szCs w:val="18"/>
              </w:rPr>
              <w:br/>
              <w:t>Velja za sklop 1, sklop 2, sklop 3, sklop 4 in sklop 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BD992B" w14:textId="77777777" w:rsidR="005319D3" w:rsidRDefault="005319D3" w:rsidP="00FB2F42">
            <w:pPr>
              <w:spacing w:before="135" w:after="135"/>
              <w:jc w:val="both"/>
              <w:textAlignment w:val="center"/>
            </w:pPr>
            <w:r>
              <w:rPr>
                <w:rFonts w:ascii="Arial" w:hAnsi="Arial" w:cs="Arial"/>
                <w:color w:val="000000"/>
                <w:position w:val="-2"/>
                <w:sz w:val="18"/>
                <w:szCs w:val="18"/>
              </w:rPr>
              <w:t>Izpolnjen, podpisan in žigosan.</w:t>
            </w:r>
          </w:p>
        </w:tc>
      </w:tr>
      <w:tr w:rsidR="005319D3" w14:paraId="155AD3F2" w14:textId="77777777" w:rsidTr="00FB2F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516955" w14:textId="77777777" w:rsidR="005319D3" w:rsidRDefault="005319D3" w:rsidP="00FB2F42">
            <w:r>
              <w:rPr>
                <w:rFonts w:ascii="Arial" w:hAnsi="Arial" w:cs="Arial"/>
                <w:color w:val="000000"/>
                <w:position w:val="-2"/>
                <w:sz w:val="18"/>
                <w:szCs w:val="18"/>
              </w:rPr>
              <w:t>16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2C6F4" w14:textId="77777777" w:rsidR="005319D3" w:rsidRDefault="005319D3" w:rsidP="00FB2F42">
            <w:r>
              <w:rPr>
                <w:rFonts w:ascii="Arial" w:hAnsi="Arial" w:cs="Arial"/>
                <w:color w:val="000000"/>
                <w:position w:val="-2"/>
                <w:sz w:val="18"/>
                <w:szCs w:val="18"/>
              </w:rPr>
              <w:t>Izjava o lastniških deležih</w:t>
            </w:r>
            <w:r>
              <w:rPr>
                <w:rFonts w:ascii="Arial" w:hAnsi="Arial" w:cs="Arial"/>
                <w:color w:val="000000"/>
                <w:position w:val="-2"/>
                <w:sz w:val="18"/>
                <w:szCs w:val="18"/>
              </w:rPr>
              <w:br/>
              <w:t>Velja za sklop 1, sklop 2, sklop 3, sklop 4 in sklop 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D7801D" w14:textId="77777777" w:rsidR="005319D3" w:rsidRDefault="005319D3" w:rsidP="00FB2F42">
            <w:pPr>
              <w:spacing w:before="135" w:after="135"/>
              <w:jc w:val="both"/>
              <w:textAlignment w:val="center"/>
            </w:pPr>
            <w:r>
              <w:rPr>
                <w:rFonts w:ascii="Arial" w:hAnsi="Arial" w:cs="Arial"/>
                <w:color w:val="000000"/>
                <w:position w:val="-2"/>
                <w:sz w:val="18"/>
                <w:szCs w:val="18"/>
              </w:rPr>
              <w:t>Izpolnjen, podpisan in žigosan</w:t>
            </w:r>
          </w:p>
        </w:tc>
      </w:tr>
      <w:tr w:rsidR="005319D3" w14:paraId="25E9C497" w14:textId="77777777" w:rsidTr="00FB2F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81A4AF" w14:textId="77777777" w:rsidR="005319D3" w:rsidRDefault="005319D3" w:rsidP="00FB2F42">
            <w:r>
              <w:rPr>
                <w:rFonts w:ascii="Arial" w:hAnsi="Arial" w:cs="Arial"/>
                <w:color w:val="000000"/>
                <w:position w:val="-2"/>
                <w:sz w:val="18"/>
                <w:szCs w:val="18"/>
              </w:rPr>
              <w:lastRenderedPageBreak/>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97A924" w14:textId="77777777" w:rsidR="005319D3" w:rsidRDefault="005319D3" w:rsidP="00FB2F42">
            <w:r>
              <w:rPr>
                <w:rFonts w:ascii="Arial" w:hAnsi="Arial" w:cs="Arial"/>
                <w:color w:val="000000"/>
                <w:position w:val="-2"/>
                <w:sz w:val="18"/>
                <w:szCs w:val="18"/>
              </w:rPr>
              <w:t>Licenca za prevoz potnikov</w:t>
            </w:r>
            <w:r>
              <w:rPr>
                <w:rFonts w:ascii="Arial" w:hAnsi="Arial" w:cs="Arial"/>
                <w:color w:val="000000"/>
                <w:position w:val="-2"/>
                <w:sz w:val="18"/>
                <w:szCs w:val="18"/>
              </w:rPr>
              <w:br/>
              <w:t>Velja za sklop 1, sklop 2, sklop 3, sklop 4 in sklop 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407C34" w14:textId="77777777" w:rsidR="005319D3" w:rsidRPr="00885CA9" w:rsidRDefault="005319D3" w:rsidP="00FB2F42">
            <w:pPr>
              <w:rPr>
                <w:rFonts w:ascii="Arial" w:hAnsi="Arial" w:cs="Arial"/>
                <w:sz w:val="18"/>
                <w:szCs w:val="18"/>
              </w:rPr>
            </w:pPr>
            <w:r w:rsidRPr="00885CA9">
              <w:rPr>
                <w:rFonts w:ascii="Arial" w:hAnsi="Arial" w:cs="Arial"/>
                <w:sz w:val="18"/>
                <w:szCs w:val="18"/>
              </w:rPr>
              <w:t>Fotokopija licence</w:t>
            </w:r>
          </w:p>
        </w:tc>
      </w:tr>
      <w:tr w:rsidR="005319D3" w14:paraId="6C33B42C" w14:textId="77777777" w:rsidTr="00FB2F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2790CD" w14:textId="77777777" w:rsidR="005319D3" w:rsidRDefault="005319D3" w:rsidP="00FB2F42">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EAC7F0" w14:textId="77777777" w:rsidR="005319D3" w:rsidRDefault="005319D3" w:rsidP="00FB2F42">
            <w:r>
              <w:rPr>
                <w:rFonts w:ascii="Arial" w:hAnsi="Arial" w:cs="Arial"/>
                <w:color w:val="000000"/>
                <w:position w:val="-2"/>
                <w:sz w:val="18"/>
                <w:szCs w:val="18"/>
              </w:rPr>
              <w:t>Tehnična sposobnost</w:t>
            </w:r>
            <w:r>
              <w:rPr>
                <w:rFonts w:ascii="Arial" w:hAnsi="Arial" w:cs="Arial"/>
                <w:color w:val="000000"/>
                <w:position w:val="-2"/>
                <w:sz w:val="18"/>
                <w:szCs w:val="18"/>
              </w:rPr>
              <w:br/>
              <w:t>Velja za sklop 1, sklop 2, sklop 3, sklop 4 in sklop 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051641" w14:textId="77777777" w:rsidR="005319D3" w:rsidRPr="00885CA9" w:rsidRDefault="005319D3" w:rsidP="00FB2F42">
            <w:pPr>
              <w:rPr>
                <w:rFonts w:ascii="Arial" w:hAnsi="Arial" w:cs="Arial"/>
                <w:sz w:val="18"/>
                <w:szCs w:val="18"/>
              </w:rPr>
            </w:pPr>
            <w:r w:rsidRPr="00885CA9">
              <w:rPr>
                <w:rFonts w:ascii="Arial" w:hAnsi="Arial" w:cs="Arial"/>
                <w:sz w:val="18"/>
                <w:szCs w:val="18"/>
              </w:rPr>
              <w:t xml:space="preserve">Fotokopija prometnih dovoljenj </w:t>
            </w:r>
          </w:p>
        </w:tc>
      </w:tr>
      <w:tr w:rsidR="005319D3" w14:paraId="1DABEBB1" w14:textId="77777777" w:rsidTr="00FB2F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93DFCB" w14:textId="77777777" w:rsidR="005319D3" w:rsidRDefault="005319D3" w:rsidP="00FB2F42">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FD2020" w14:textId="77777777" w:rsidR="005319D3" w:rsidRDefault="005319D3" w:rsidP="00FB2F42">
            <w:r>
              <w:rPr>
                <w:rFonts w:ascii="Arial" w:hAnsi="Arial" w:cs="Arial"/>
                <w:color w:val="000000"/>
                <w:position w:val="-2"/>
                <w:sz w:val="18"/>
                <w:szCs w:val="18"/>
              </w:rPr>
              <w:t>Ustrezna zavarovanja</w:t>
            </w:r>
            <w:r>
              <w:rPr>
                <w:rFonts w:ascii="Arial" w:hAnsi="Arial" w:cs="Arial"/>
                <w:color w:val="000000"/>
                <w:position w:val="-2"/>
                <w:sz w:val="18"/>
                <w:szCs w:val="18"/>
              </w:rPr>
              <w:br/>
              <w:t>Velja za sklop 1, sklop 2, sklop 3, sklop 4 in sklop 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C63A00" w14:textId="77777777" w:rsidR="005319D3" w:rsidRPr="00885CA9" w:rsidRDefault="005319D3" w:rsidP="00FB2F42">
            <w:pPr>
              <w:rPr>
                <w:rFonts w:ascii="Arial" w:hAnsi="Arial" w:cs="Arial"/>
                <w:sz w:val="18"/>
                <w:szCs w:val="18"/>
              </w:rPr>
            </w:pPr>
            <w:r w:rsidRPr="00885CA9">
              <w:rPr>
                <w:rFonts w:ascii="Arial" w:hAnsi="Arial" w:cs="Arial"/>
                <w:sz w:val="18"/>
                <w:szCs w:val="18"/>
              </w:rPr>
              <w:t>Fotokopija zavarovalne police</w:t>
            </w:r>
          </w:p>
        </w:tc>
      </w:tr>
      <w:tr w:rsidR="005319D3" w14:paraId="06B1AB7E" w14:textId="77777777" w:rsidTr="00FB2F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7DA909" w14:textId="77777777" w:rsidR="005319D3" w:rsidRDefault="005319D3" w:rsidP="00FB2F42">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CA9FE6" w14:textId="77777777" w:rsidR="005319D3" w:rsidRDefault="005319D3" w:rsidP="00FB2F42">
            <w:r>
              <w:rPr>
                <w:rFonts w:ascii="Arial" w:hAnsi="Arial" w:cs="Arial"/>
                <w:color w:val="000000"/>
                <w:position w:val="-2"/>
                <w:sz w:val="18"/>
                <w:szCs w:val="18"/>
              </w:rPr>
              <w:t>Vzorec pogodbe: Pogodba o prevozu šolskih otrok.</w:t>
            </w:r>
            <w:r>
              <w:rPr>
                <w:rFonts w:ascii="Arial" w:hAnsi="Arial" w:cs="Arial"/>
                <w:color w:val="000000"/>
                <w:position w:val="-2"/>
                <w:sz w:val="18"/>
                <w:szCs w:val="18"/>
              </w:rPr>
              <w:br/>
              <w:t xml:space="preserve">Velja za sklop 1, sklop 2, sklop 3, sklop 4 in sklop 5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652E65" w14:textId="77777777" w:rsidR="005319D3" w:rsidRDefault="005319D3" w:rsidP="00FB2F42">
            <w:pPr>
              <w:spacing w:before="135" w:after="135"/>
              <w:jc w:val="both"/>
              <w:textAlignment w:val="center"/>
            </w:pPr>
            <w:r>
              <w:rPr>
                <w:rFonts w:ascii="Arial" w:hAnsi="Arial" w:cs="Arial"/>
                <w:color w:val="000000"/>
                <w:position w:val="-2"/>
                <w:sz w:val="18"/>
                <w:szCs w:val="18"/>
              </w:rPr>
              <w:t>Podpisan (ročno ali elektronsko).</w:t>
            </w:r>
          </w:p>
        </w:tc>
      </w:tr>
    </w:tbl>
    <w:p w14:paraId="690CA93C" w14:textId="77777777" w:rsidR="005319D3" w:rsidRDefault="005319D3" w:rsidP="005319D3">
      <w:pPr>
        <w:sectPr w:rsidR="005319D3" w:rsidSect="005319D3">
          <w:headerReference w:type="default" r:id="rId9"/>
          <w:pgSz w:w="11906" w:h="16838"/>
          <w:pgMar w:top="1418" w:right="1418" w:bottom="1418" w:left="1418" w:header="567" w:footer="680" w:gutter="0"/>
          <w:cols w:space="708"/>
          <w:docGrid w:linePitch="360"/>
        </w:sectPr>
      </w:pPr>
    </w:p>
    <w:p w14:paraId="25C53FEF" w14:textId="77777777" w:rsidR="005319D3" w:rsidRPr="00590863" w:rsidRDefault="005319D3" w:rsidP="005319D3">
      <w:pPr>
        <w:spacing w:after="0"/>
        <w:jc w:val="right"/>
        <w:rPr>
          <w:rFonts w:ascii="Arial" w:hAnsi="Arial" w:cs="Arial"/>
          <w:sz w:val="18"/>
          <w:szCs w:val="18"/>
        </w:rPr>
      </w:pPr>
      <w:r w:rsidRPr="00590863">
        <w:rPr>
          <w:rFonts w:ascii="Arial" w:hAnsi="Arial" w:cs="Arial"/>
          <w:sz w:val="18"/>
          <w:szCs w:val="18"/>
        </w:rPr>
        <w:lastRenderedPageBreak/>
        <w:t>Obrazec št: 1</w:t>
      </w:r>
    </w:p>
    <w:p w14:paraId="1B328533" w14:textId="77777777" w:rsidR="005319D3" w:rsidRPr="00252358" w:rsidRDefault="005319D3" w:rsidP="005319D3"/>
    <w:p w14:paraId="7C2CB30A" w14:textId="77777777" w:rsidR="005319D3" w:rsidRDefault="005319D3" w:rsidP="005319D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9DD8BB4" w14:textId="77777777" w:rsidR="005319D3" w:rsidRDefault="005319D3" w:rsidP="005319D3">
      <w:pPr>
        <w:spacing w:after="120"/>
        <w:rPr>
          <w:rFonts w:ascii="Arial" w:hAnsi="Arial" w:cs="Arial"/>
        </w:rPr>
      </w:pPr>
    </w:p>
    <w:p w14:paraId="23456903" w14:textId="77777777" w:rsidR="005319D3" w:rsidRDefault="005319D3" w:rsidP="005319D3">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IZVAJANJE PREVOZOV ŠOLSKIH OTROK IZ OBČINE ČRNA NA KOROŠKEM V ŠOLSKEM LETU 2026/2027</w:t>
      </w:r>
      <w:r>
        <w:rPr>
          <w:rFonts w:ascii="Arial" w:hAnsi="Arial" w:cs="Arial"/>
          <w:color w:val="000000"/>
          <w:sz w:val="18"/>
          <w:szCs w:val="18"/>
        </w:rPr>
        <w:t>« dajemo ponudbo, kot sledi:</w:t>
      </w:r>
    </w:p>
    <w:p w14:paraId="38DA4BCB" w14:textId="77777777" w:rsidR="005319D3" w:rsidRDefault="005319D3" w:rsidP="005319D3">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5319D3" w14:paraId="1BE1EE0B" w14:textId="77777777" w:rsidTr="00FB2F4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9A6AF6" w14:textId="77777777" w:rsidR="005319D3" w:rsidRDefault="005319D3" w:rsidP="00FB2F4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062C65" w14:textId="77777777" w:rsidR="005319D3" w:rsidRDefault="005319D3" w:rsidP="00FB2F42">
            <w:r>
              <w:rPr>
                <w:rFonts w:ascii="Arial" w:hAnsi="Arial" w:cs="Arial"/>
                <w:color w:val="000000"/>
                <w:position w:val="-2"/>
                <w:sz w:val="18"/>
                <w:szCs w:val="18"/>
              </w:rPr>
              <w:t> </w:t>
            </w:r>
          </w:p>
        </w:tc>
      </w:tr>
      <w:tr w:rsidR="005319D3" w14:paraId="561D79DE" w14:textId="77777777" w:rsidTr="00FB2F4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75DD2F" w14:textId="77777777" w:rsidR="005319D3" w:rsidRDefault="005319D3" w:rsidP="00FB2F4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32EF6" w14:textId="77777777" w:rsidR="005319D3" w:rsidRDefault="005319D3" w:rsidP="00FB2F42">
            <w:r>
              <w:rPr>
                <w:rFonts w:ascii="Arial" w:hAnsi="Arial" w:cs="Arial"/>
                <w:color w:val="000000"/>
                <w:position w:val="-2"/>
                <w:sz w:val="18"/>
                <w:szCs w:val="18"/>
              </w:rPr>
              <w:t> </w:t>
            </w:r>
          </w:p>
        </w:tc>
      </w:tr>
      <w:tr w:rsidR="005319D3" w14:paraId="2E21B7E7" w14:textId="77777777" w:rsidTr="00FB2F4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D92612" w14:textId="77777777" w:rsidR="005319D3" w:rsidRDefault="005319D3" w:rsidP="00FB2F42">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965401" w14:textId="77777777" w:rsidR="005319D3" w:rsidRDefault="005319D3" w:rsidP="00FB2F42">
            <w:r>
              <w:rPr>
                <w:rFonts w:ascii="Arial" w:hAnsi="Arial" w:cs="Arial"/>
                <w:color w:val="000000"/>
                <w:position w:val="-2"/>
                <w:sz w:val="18"/>
                <w:szCs w:val="18"/>
              </w:rPr>
              <w:t> </w:t>
            </w:r>
          </w:p>
        </w:tc>
      </w:tr>
      <w:tr w:rsidR="005319D3" w14:paraId="24F0066B" w14:textId="77777777" w:rsidTr="00FB2F4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98F767" w14:textId="77777777" w:rsidR="005319D3" w:rsidRDefault="005319D3" w:rsidP="00FB2F42">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580622" w14:textId="77777777" w:rsidR="005319D3" w:rsidRDefault="005319D3" w:rsidP="00FB2F42">
            <w:r>
              <w:rPr>
                <w:rFonts w:ascii="Arial" w:hAnsi="Arial" w:cs="Arial"/>
                <w:color w:val="000000"/>
                <w:position w:val="-2"/>
                <w:sz w:val="18"/>
                <w:szCs w:val="18"/>
              </w:rPr>
              <w:t> </w:t>
            </w:r>
          </w:p>
        </w:tc>
      </w:tr>
    </w:tbl>
    <w:p w14:paraId="2732F5F6" w14:textId="77777777" w:rsidR="005319D3" w:rsidRDefault="005319D3" w:rsidP="005319D3">
      <w:pPr>
        <w:spacing w:before="225" w:after="225" w:line="240" w:lineRule="auto"/>
        <w:rPr>
          <w:rFonts w:ascii="Arial" w:hAnsi="Arial" w:cs="Arial"/>
          <w:i/>
          <w:iCs/>
          <w:color w:val="000000"/>
          <w:sz w:val="18"/>
          <w:szCs w:val="18"/>
        </w:rPr>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6912B5F5" w14:textId="77777777" w:rsidR="005319D3" w:rsidRDefault="005319D3" w:rsidP="005319D3">
      <w:pPr>
        <w:spacing w:before="225" w:after="225" w:line="240" w:lineRule="auto"/>
      </w:pPr>
    </w:p>
    <w:p w14:paraId="0DDB5ECF" w14:textId="77777777" w:rsidR="005319D3" w:rsidRDefault="005319D3" w:rsidP="005319D3">
      <w:pPr>
        <w:spacing w:before="225" w:after="225" w:line="240" w:lineRule="auto"/>
      </w:pPr>
      <w:r>
        <w:rPr>
          <w:rFonts w:ascii="Arial" w:hAnsi="Arial" w:cs="Arial"/>
          <w:color w:val="000000"/>
          <w:sz w:val="18"/>
          <w:szCs w:val="18"/>
        </w:rPr>
        <w:t>Ponudbo oddajamo (ustrezno označite):</w:t>
      </w:r>
    </w:p>
    <w:p w14:paraId="33D0E6C5" w14:textId="77777777" w:rsidR="005319D3" w:rsidRDefault="005319D3" w:rsidP="005319D3">
      <w:pPr>
        <w:spacing w:before="225" w:after="225" w:line="240" w:lineRule="auto"/>
      </w:pPr>
      <w:r>
        <w:fldChar w:fldCharType="begin">
          <w:ffData>
            <w:name w:val="cbox16a2fcbe88df39"/>
            <w:enabled/>
            <w:calcOnExit w:val="0"/>
            <w:checkBox>
              <w:sizeAuto/>
              <w:default w:val="0"/>
            </w:checkBox>
          </w:ffData>
        </w:fldChar>
      </w:r>
      <w:bookmarkStart w:id="0" w:name="cbox16a2fcbe88df39"/>
      <w:r>
        <w:instrText xml:space="preserve"> FORMCHECKBOX </w:instrText>
      </w:r>
      <w:r>
        <w:fldChar w:fldCharType="separate"/>
      </w:r>
      <w:r>
        <w:fldChar w:fldCharType="end"/>
      </w:r>
      <w:bookmarkEnd w:id="0"/>
      <w:r>
        <w:rPr>
          <w:rFonts w:ascii="Arial" w:hAnsi="Arial" w:cs="Arial"/>
          <w:color w:val="000000"/>
          <w:sz w:val="18"/>
          <w:szCs w:val="18"/>
        </w:rPr>
        <w:t> samostojno</w:t>
      </w:r>
    </w:p>
    <w:p w14:paraId="7031D68D" w14:textId="77777777" w:rsidR="005319D3" w:rsidRDefault="005319D3" w:rsidP="005319D3">
      <w:pPr>
        <w:spacing w:before="225" w:after="225" w:line="240" w:lineRule="auto"/>
      </w:pPr>
      <w:r>
        <w:fldChar w:fldCharType="begin">
          <w:ffData>
            <w:name w:val="cbox16a2fcbe88e14b"/>
            <w:enabled/>
            <w:calcOnExit w:val="0"/>
            <w:checkBox>
              <w:sizeAuto/>
              <w:default w:val="0"/>
            </w:checkBox>
          </w:ffData>
        </w:fldChar>
      </w:r>
      <w:bookmarkStart w:id="1" w:name="cbox16a2fcbe88e14b"/>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4300C7E6" w14:textId="77777777" w:rsidR="005319D3" w:rsidRDefault="005319D3" w:rsidP="005319D3">
      <w:pPr>
        <w:spacing w:before="225" w:after="225" w:line="240" w:lineRule="auto"/>
      </w:pPr>
      <w:r>
        <w:fldChar w:fldCharType="begin">
          <w:ffData>
            <w:name w:val="cbox16a2fcbe88e353"/>
            <w:enabled/>
            <w:calcOnExit w:val="0"/>
            <w:checkBox>
              <w:sizeAuto/>
              <w:default w:val="0"/>
            </w:checkBox>
          </w:ffData>
        </w:fldChar>
      </w:r>
      <w:bookmarkStart w:id="2" w:name="cbox16a2fcbe88e353"/>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00192F5" w14:textId="77777777" w:rsidR="005319D3" w:rsidRDefault="005319D3" w:rsidP="005319D3">
      <w:pPr>
        <w:spacing w:before="225" w:after="225" w:line="240" w:lineRule="auto"/>
        <w:rPr>
          <w:rFonts w:ascii="Arial" w:hAnsi="Arial" w:cs="Arial"/>
          <w:color w:val="000000"/>
          <w:sz w:val="18"/>
          <w:szCs w:val="18"/>
        </w:rPr>
      </w:pPr>
      <w:r>
        <w:fldChar w:fldCharType="begin">
          <w:ffData>
            <w:name w:val="cbox16a2fcbe88e54d"/>
            <w:enabled/>
            <w:calcOnExit w:val="0"/>
            <w:checkBox>
              <w:sizeAuto/>
              <w:default w:val="0"/>
            </w:checkBox>
          </w:ffData>
        </w:fldChar>
      </w:r>
      <w:bookmarkStart w:id="3" w:name="cbox16a2fcbe88e54d"/>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276F70A9" w14:textId="77777777" w:rsidR="005319D3" w:rsidRDefault="005319D3" w:rsidP="005319D3">
      <w:pPr>
        <w:spacing w:before="225" w:after="225" w:line="240" w:lineRule="auto"/>
      </w:pPr>
    </w:p>
    <w:p w14:paraId="7941CAF3" w14:textId="77777777" w:rsidR="005319D3" w:rsidRDefault="005319D3" w:rsidP="005319D3">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5319D3" w14:paraId="07F53C5D" w14:textId="77777777" w:rsidTr="00FB2F42">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13B806" w14:textId="77777777" w:rsidR="005319D3" w:rsidRDefault="005319D3" w:rsidP="00FB2F42">
            <w:pPr>
              <w:jc w:val="center"/>
            </w:pPr>
            <w:r>
              <w:rPr>
                <w:rFonts w:ascii="Arial" w:hAnsi="Arial" w:cs="Arial"/>
                <w:b/>
                <w:bCs/>
                <w:color w:val="000000"/>
                <w:position w:val="-2"/>
                <w:sz w:val="18"/>
                <w:szCs w:val="18"/>
                <w:shd w:val="clear" w:color="auto" w:fill="D1D1D1"/>
              </w:rPr>
              <w:t>Sklop</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879FD0" w14:textId="77777777" w:rsidR="005319D3" w:rsidRDefault="005319D3" w:rsidP="00FB2F42">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0ABC1D" w14:textId="77777777" w:rsidR="005319D3" w:rsidRDefault="005319D3" w:rsidP="00FB2F42">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DF7E4D" w14:textId="77777777" w:rsidR="005319D3" w:rsidRDefault="005319D3" w:rsidP="00FB2F42">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FD1AAE" w14:textId="77777777" w:rsidR="005319D3" w:rsidRDefault="005319D3" w:rsidP="00FB2F42">
            <w:pPr>
              <w:jc w:val="center"/>
            </w:pPr>
            <w:r>
              <w:rPr>
                <w:rFonts w:ascii="Arial" w:hAnsi="Arial" w:cs="Arial"/>
                <w:b/>
                <w:bCs/>
                <w:color w:val="000000"/>
                <w:position w:val="-2"/>
                <w:sz w:val="18"/>
                <w:szCs w:val="18"/>
                <w:shd w:val="clear" w:color="auto" w:fill="D1D1D1"/>
              </w:rPr>
              <w:t>Vrednost z DDV</w:t>
            </w:r>
          </w:p>
        </w:tc>
      </w:tr>
      <w:tr w:rsidR="005319D3" w14:paraId="6183C2E4" w14:textId="77777777" w:rsidTr="00FB2F42">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96345" w14:textId="77777777" w:rsidR="005319D3" w:rsidRDefault="005319D3" w:rsidP="00FB2F42">
            <w:pPr>
              <w:jc w:val="right"/>
            </w:pPr>
            <w:r>
              <w:rPr>
                <w:rFonts w:ascii="Arial" w:hAnsi="Arial" w:cs="Arial"/>
                <w:color w:val="000000"/>
                <w:position w:val="-2"/>
                <w:sz w:val="18"/>
                <w:szCs w:val="18"/>
              </w:rPr>
              <w:lastRenderedPageBreak/>
              <w:t>KOPRIVNA – OŠ ČRNA - ŽERJAV - OŠ ČRNA – KODRUNOVA ŽAGA - JASA – OŠ ČRNA IN NAZAJ</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43B3" w14:textId="77777777" w:rsidR="005319D3" w:rsidRDefault="005319D3" w:rsidP="00FB2F42">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EC30FA" w14:textId="77777777" w:rsidR="005319D3" w:rsidRDefault="005319D3" w:rsidP="00FB2F42">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1F9F8A" w14:textId="77777777" w:rsidR="005319D3" w:rsidRDefault="005319D3" w:rsidP="00FB2F42">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385E3A" w14:textId="77777777" w:rsidR="005319D3" w:rsidRDefault="005319D3" w:rsidP="00FB2F42">
            <w:r>
              <w:rPr>
                <w:rFonts w:ascii="Arial" w:hAnsi="Arial" w:cs="Arial"/>
                <w:color w:val="000000"/>
                <w:position w:val="-2"/>
                <w:sz w:val="18"/>
                <w:szCs w:val="18"/>
              </w:rPr>
              <w:t> </w:t>
            </w:r>
          </w:p>
        </w:tc>
      </w:tr>
      <w:tr w:rsidR="005319D3" w14:paraId="29F0A3F1" w14:textId="77777777" w:rsidTr="00FB2F42">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D88D48" w14:textId="77777777" w:rsidR="005319D3" w:rsidRDefault="005319D3" w:rsidP="00FB2F42">
            <w:pPr>
              <w:jc w:val="right"/>
            </w:pPr>
            <w:r>
              <w:rPr>
                <w:rFonts w:ascii="Arial" w:hAnsi="Arial" w:cs="Arial"/>
                <w:color w:val="000000"/>
                <w:position w:val="-2"/>
                <w:sz w:val="18"/>
                <w:szCs w:val="18"/>
              </w:rPr>
              <w:t>JAZBINA - MRDAVSOVO - OŠ ČRNA - TOPLA - OŠ ČRNA IN NAZAJ</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B0BE94" w14:textId="77777777" w:rsidR="005319D3" w:rsidRDefault="005319D3" w:rsidP="00FB2F42">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8BE8D0" w14:textId="77777777" w:rsidR="005319D3" w:rsidRDefault="005319D3" w:rsidP="00FB2F42">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6F647A" w14:textId="77777777" w:rsidR="005319D3" w:rsidRDefault="005319D3" w:rsidP="00FB2F42">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6E9256" w14:textId="77777777" w:rsidR="005319D3" w:rsidRDefault="005319D3" w:rsidP="00FB2F42">
            <w:r>
              <w:rPr>
                <w:rFonts w:ascii="Arial" w:hAnsi="Arial" w:cs="Arial"/>
                <w:color w:val="000000"/>
                <w:position w:val="-2"/>
                <w:sz w:val="18"/>
                <w:szCs w:val="18"/>
              </w:rPr>
              <w:t> </w:t>
            </w:r>
          </w:p>
        </w:tc>
      </w:tr>
      <w:tr w:rsidR="005319D3" w14:paraId="0142EAE7" w14:textId="77777777" w:rsidTr="00FB2F42">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CE1EF5" w14:textId="77777777" w:rsidR="005319D3" w:rsidRDefault="005319D3" w:rsidP="00FB2F42">
            <w:pPr>
              <w:jc w:val="right"/>
            </w:pPr>
            <w:r>
              <w:rPr>
                <w:rFonts w:ascii="Arial" w:hAnsi="Arial" w:cs="Arial"/>
                <w:color w:val="000000"/>
                <w:position w:val="-2"/>
                <w:sz w:val="18"/>
                <w:szCs w:val="18"/>
              </w:rPr>
              <w:t>LUDRANSKI VRH - PRHANIJA - OŠ ČRNA - JAVORJE - OŠ ČRNA IN NAZAJ</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865EA3" w14:textId="77777777" w:rsidR="005319D3" w:rsidRDefault="005319D3" w:rsidP="00FB2F42">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E997EA" w14:textId="77777777" w:rsidR="005319D3" w:rsidRDefault="005319D3" w:rsidP="00FB2F42">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75B9DB" w14:textId="77777777" w:rsidR="005319D3" w:rsidRDefault="005319D3" w:rsidP="00FB2F42">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67FC33" w14:textId="77777777" w:rsidR="005319D3" w:rsidRDefault="005319D3" w:rsidP="00FB2F42">
            <w:r>
              <w:rPr>
                <w:rFonts w:ascii="Arial" w:hAnsi="Arial" w:cs="Arial"/>
                <w:color w:val="000000"/>
                <w:position w:val="-2"/>
                <w:sz w:val="18"/>
                <w:szCs w:val="18"/>
              </w:rPr>
              <w:t> </w:t>
            </w:r>
          </w:p>
        </w:tc>
      </w:tr>
      <w:tr w:rsidR="005319D3" w14:paraId="0E1123E0" w14:textId="77777777" w:rsidTr="00FB2F42">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3A4022" w14:textId="77777777" w:rsidR="005319D3" w:rsidRDefault="005319D3" w:rsidP="00FB2F42">
            <w:pPr>
              <w:jc w:val="right"/>
            </w:pPr>
            <w:r>
              <w:rPr>
                <w:rFonts w:ascii="Arial" w:hAnsi="Arial" w:cs="Arial"/>
                <w:color w:val="000000"/>
                <w:position w:val="-2"/>
                <w:sz w:val="18"/>
                <w:szCs w:val="18"/>
              </w:rPr>
              <w:t>BISTRA - OŠ ČRNA - PODPECA -OŠ ČRNA IN NAZAJ</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BB5C99" w14:textId="77777777" w:rsidR="005319D3" w:rsidRDefault="005319D3" w:rsidP="00FB2F42">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DC55E3" w14:textId="77777777" w:rsidR="005319D3" w:rsidRDefault="005319D3" w:rsidP="00FB2F42">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D7CC7F" w14:textId="77777777" w:rsidR="005319D3" w:rsidRDefault="005319D3" w:rsidP="00FB2F42">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CCCE3F" w14:textId="77777777" w:rsidR="005319D3" w:rsidRDefault="005319D3" w:rsidP="00FB2F42">
            <w:r>
              <w:rPr>
                <w:rFonts w:ascii="Arial" w:hAnsi="Arial" w:cs="Arial"/>
                <w:color w:val="000000"/>
                <w:position w:val="-2"/>
                <w:sz w:val="18"/>
                <w:szCs w:val="18"/>
              </w:rPr>
              <w:t> </w:t>
            </w:r>
          </w:p>
        </w:tc>
      </w:tr>
      <w:tr w:rsidR="005319D3" w14:paraId="601FE0E5" w14:textId="77777777" w:rsidTr="00FB2F42">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A0BD0" w14:textId="77777777" w:rsidR="005319D3" w:rsidRDefault="005319D3" w:rsidP="00FB2F42">
            <w:pPr>
              <w:jc w:val="right"/>
            </w:pPr>
            <w:r>
              <w:rPr>
                <w:rFonts w:ascii="Arial" w:hAnsi="Arial" w:cs="Arial"/>
                <w:color w:val="000000"/>
                <w:position w:val="-2"/>
                <w:sz w:val="18"/>
                <w:szCs w:val="18"/>
              </w:rPr>
              <w:t>JAVORJE - ČRNA - RUDARJEVO - CUDV RAVNE - OŠ JURIČEVEGA DREJČKA IN NAZAJ</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C3F053" w14:textId="77777777" w:rsidR="005319D3" w:rsidRDefault="005319D3" w:rsidP="00FB2F42">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E757C0" w14:textId="77777777" w:rsidR="005319D3" w:rsidRDefault="005319D3" w:rsidP="00FB2F42">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1E320B" w14:textId="77777777" w:rsidR="005319D3" w:rsidRDefault="005319D3" w:rsidP="00FB2F42">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2D345" w14:textId="77777777" w:rsidR="005319D3" w:rsidRDefault="005319D3" w:rsidP="00FB2F42">
            <w:r>
              <w:rPr>
                <w:rFonts w:ascii="Arial" w:hAnsi="Arial" w:cs="Arial"/>
                <w:color w:val="000000"/>
                <w:position w:val="-2"/>
                <w:sz w:val="18"/>
                <w:szCs w:val="18"/>
              </w:rPr>
              <w:t> </w:t>
            </w:r>
          </w:p>
        </w:tc>
      </w:tr>
      <w:tr w:rsidR="005319D3" w14:paraId="2BA0904F" w14:textId="77777777" w:rsidTr="00FB2F42">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03A16F" w14:textId="77777777" w:rsidR="005319D3" w:rsidRDefault="005319D3" w:rsidP="00FB2F42">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54FCE9" w14:textId="77777777" w:rsidR="005319D3" w:rsidRDefault="005319D3" w:rsidP="00FB2F42">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774B76" w14:textId="77777777" w:rsidR="005319D3" w:rsidRDefault="005319D3" w:rsidP="00FB2F42">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96DF62" w14:textId="77777777" w:rsidR="005319D3" w:rsidRDefault="005319D3" w:rsidP="00FB2F42">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0493A2" w14:textId="77777777" w:rsidR="005319D3" w:rsidRDefault="005319D3" w:rsidP="00FB2F42">
            <w:r>
              <w:rPr>
                <w:rFonts w:ascii="Arial" w:hAnsi="Arial" w:cs="Arial"/>
                <w:color w:val="000000"/>
                <w:position w:val="-2"/>
                <w:sz w:val="18"/>
                <w:szCs w:val="18"/>
                <w:shd w:val="clear" w:color="auto" w:fill="CCCCCC"/>
              </w:rPr>
              <w:t> </w:t>
            </w:r>
          </w:p>
        </w:tc>
      </w:tr>
    </w:tbl>
    <w:p w14:paraId="49CCF41A" w14:textId="77777777" w:rsidR="005319D3" w:rsidRDefault="005319D3" w:rsidP="005319D3">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56BD5546" w14:textId="77777777" w:rsidR="005319D3" w:rsidRDefault="005319D3" w:rsidP="005319D3">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 Ponudba velja najmanj do datuma 30.09.2026.</w:t>
      </w:r>
    </w:p>
    <w:p w14:paraId="387D3160" w14:textId="77777777" w:rsidR="005319D3" w:rsidRDefault="005319D3" w:rsidP="005319D3">
      <w:pPr>
        <w:spacing w:before="225" w:after="225" w:line="240" w:lineRule="auto"/>
      </w:pPr>
      <w:r>
        <w:rPr>
          <w:rFonts w:ascii="Arial" w:hAnsi="Arial" w:cs="Arial"/>
          <w:color w:val="000000"/>
          <w:sz w:val="18"/>
          <w:szCs w:val="18"/>
        </w:rPr>
        <w:t>Ponudba mora biti veljavna najmanj do navedenega roka. Prekratka veljavnost ponudbe pomeni razlog za zavrnitev ponudbe.</w:t>
      </w:r>
    </w:p>
    <w:p w14:paraId="35DC0CA3" w14:textId="77777777" w:rsidR="005319D3" w:rsidRDefault="005319D3" w:rsidP="005319D3">
      <w:pPr>
        <w:spacing w:before="225" w:after="225" w:line="240" w:lineRule="auto"/>
      </w:pPr>
      <w:r>
        <w:rPr>
          <w:rFonts w:ascii="Arial" w:hAnsi="Arial" w:cs="Arial"/>
          <w:color w:val="000000"/>
          <w:sz w:val="18"/>
          <w:szCs w:val="18"/>
        </w:rPr>
        <w:t>  </w:t>
      </w:r>
      <w:r>
        <w:rPr>
          <w:rFonts w:ascii="Arial" w:hAnsi="Arial" w:cs="Arial"/>
          <w:b/>
          <w:bCs/>
          <w:color w:val="000000"/>
          <w:sz w:val="18"/>
          <w:szCs w:val="18"/>
        </w:rPr>
        <w:t>IV. Podatki o plačilu </w:t>
      </w:r>
    </w:p>
    <w:p w14:paraId="55DD9E1C" w14:textId="77777777" w:rsidR="005319D3" w:rsidRDefault="005319D3" w:rsidP="005319D3">
      <w:pPr>
        <w:spacing w:before="225" w:after="225" w:line="240" w:lineRule="auto"/>
      </w:pPr>
      <w:r>
        <w:rPr>
          <w:rFonts w:ascii="Arial" w:hAnsi="Arial" w:cs="Arial"/>
          <w:color w:val="000000"/>
          <w:sz w:val="18"/>
          <w:szCs w:val="18"/>
        </w:rPr>
        <w:t>Plačila se opravijo na podlagi izdanih računov. Če ni z zakonom ali drugim predpisom določeno drugače, je rok plačila je 30 dan od datuma prejema računa. Če naročnik izpodbija del zneska, je dolžan plačati nesporni del zneska. Roki plačil podizvajalcem so enaki kot za izvajalca.</w:t>
      </w:r>
    </w:p>
    <w:p w14:paraId="32076A4B" w14:textId="77777777" w:rsidR="005319D3" w:rsidRDefault="005319D3" w:rsidP="005319D3">
      <w:pPr>
        <w:spacing w:before="225" w:after="225" w:line="240" w:lineRule="auto"/>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61859C15" w14:textId="77777777" w:rsidR="005319D3" w:rsidRDefault="005319D3" w:rsidP="005319D3">
      <w:pPr>
        <w:spacing w:before="225" w:after="225" w:line="240" w:lineRule="auto"/>
      </w:pPr>
      <w:r>
        <w:rPr>
          <w:rFonts w:ascii="Arial" w:hAnsi="Arial" w:cs="Arial"/>
          <w:color w:val="000000"/>
          <w:sz w:val="18"/>
          <w:szCs w:val="18"/>
        </w:rPr>
        <w:t> Strinjamo se, da naročnik ni zavezan sprejeti nobene od ponudb, ki jih je prejel, ter da v primeru odstopa naročnika od oddaje javnega naročila ne bodo povrnjeni ponudniku nobeni stroški v zvezi z izdelavo ponudb.</w:t>
      </w:r>
    </w:p>
    <w:p w14:paraId="5DC1AD7D" w14:textId="77777777" w:rsidR="005319D3" w:rsidRDefault="005319D3" w:rsidP="005319D3">
      <w:pPr>
        <w:spacing w:before="225" w:after="225" w:line="240" w:lineRule="auto"/>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5319D3" w14:paraId="45DFCA6B" w14:textId="77777777" w:rsidTr="00FB2F42">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2988C6" w14:textId="77777777" w:rsidR="005319D3" w:rsidRDefault="005319D3" w:rsidP="00FB2F42">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70F124" w14:textId="77777777" w:rsidR="005319D3" w:rsidRDefault="005319D3" w:rsidP="00FB2F42">
            <w:r>
              <w:rPr>
                <w:rFonts w:ascii="Arial" w:hAnsi="Arial" w:cs="Arial"/>
                <w:color w:val="000000"/>
                <w:position w:val="-2"/>
                <w:sz w:val="18"/>
                <w:szCs w:val="18"/>
              </w:rPr>
              <w:t> </w:t>
            </w:r>
          </w:p>
        </w:tc>
      </w:tr>
      <w:tr w:rsidR="005319D3" w14:paraId="5F968B22" w14:textId="77777777" w:rsidTr="00FB2F42">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654AA1" w14:textId="77777777" w:rsidR="005319D3" w:rsidRDefault="005319D3" w:rsidP="00FB2F42">
            <w:pPr>
              <w:jc w:val="right"/>
            </w:pPr>
            <w:r>
              <w:rPr>
                <w:rFonts w:ascii="Arial" w:hAnsi="Arial" w:cs="Arial"/>
                <w:b/>
                <w:bCs/>
                <w:color w:val="000000"/>
                <w:position w:val="-2"/>
                <w:sz w:val="18"/>
                <w:szCs w:val="18"/>
                <w:shd w:val="clear" w:color="auto" w:fill="CCCCCC"/>
              </w:rPr>
              <w:lastRenderedPageBreak/>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CE193" w14:textId="77777777" w:rsidR="005319D3" w:rsidRDefault="005319D3" w:rsidP="00FB2F42">
            <w:r>
              <w:rPr>
                <w:rFonts w:ascii="Arial" w:hAnsi="Arial" w:cs="Arial"/>
                <w:color w:val="000000"/>
                <w:position w:val="-2"/>
                <w:sz w:val="18"/>
                <w:szCs w:val="18"/>
              </w:rPr>
              <w:t> </w:t>
            </w:r>
          </w:p>
        </w:tc>
      </w:tr>
      <w:tr w:rsidR="005319D3" w14:paraId="6BD4DF1A" w14:textId="77777777" w:rsidTr="00FB2F42">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64832D" w14:textId="77777777" w:rsidR="005319D3" w:rsidRDefault="005319D3" w:rsidP="00FB2F42">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091770" w14:textId="77777777" w:rsidR="005319D3" w:rsidRDefault="005319D3" w:rsidP="00FB2F42">
            <w:r>
              <w:rPr>
                <w:rFonts w:ascii="Arial" w:hAnsi="Arial" w:cs="Arial"/>
                <w:color w:val="000000"/>
                <w:position w:val="-2"/>
                <w:sz w:val="18"/>
                <w:szCs w:val="18"/>
              </w:rPr>
              <w:t> </w:t>
            </w:r>
          </w:p>
        </w:tc>
      </w:tr>
      <w:tr w:rsidR="005319D3" w14:paraId="66A574E9" w14:textId="77777777" w:rsidTr="00FB2F42">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7FEA38" w14:textId="77777777" w:rsidR="005319D3" w:rsidRDefault="005319D3" w:rsidP="00FB2F42">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495743" w14:textId="77777777" w:rsidR="005319D3" w:rsidRDefault="005319D3" w:rsidP="00FB2F42">
            <w:r>
              <w:rPr>
                <w:rFonts w:ascii="Arial" w:hAnsi="Arial" w:cs="Arial"/>
                <w:color w:val="000000"/>
                <w:position w:val="-2"/>
                <w:sz w:val="18"/>
                <w:szCs w:val="18"/>
              </w:rPr>
              <w:t> </w:t>
            </w:r>
          </w:p>
        </w:tc>
      </w:tr>
      <w:tr w:rsidR="005319D3" w14:paraId="59D7BBB8" w14:textId="77777777" w:rsidTr="00FB2F42">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830B19" w14:textId="77777777" w:rsidR="005319D3" w:rsidRDefault="005319D3" w:rsidP="00FB2F42">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4DB2F8" w14:textId="77777777" w:rsidR="005319D3" w:rsidRDefault="005319D3" w:rsidP="00FB2F42">
            <w:r>
              <w:rPr>
                <w:rFonts w:ascii="Arial" w:hAnsi="Arial" w:cs="Arial"/>
                <w:color w:val="000000"/>
                <w:position w:val="-2"/>
                <w:sz w:val="18"/>
                <w:szCs w:val="18"/>
              </w:rPr>
              <w:t> </w:t>
            </w:r>
          </w:p>
        </w:tc>
      </w:tr>
      <w:tr w:rsidR="005319D3" w14:paraId="061CFE95" w14:textId="77777777" w:rsidTr="00FB2F42">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4963B3" w14:textId="77777777" w:rsidR="005319D3" w:rsidRDefault="005319D3" w:rsidP="00FB2F42">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82AC68" w14:textId="77777777" w:rsidR="005319D3" w:rsidRDefault="005319D3" w:rsidP="00FB2F42">
            <w:r>
              <w:rPr>
                <w:rFonts w:ascii="Arial" w:hAnsi="Arial" w:cs="Arial"/>
                <w:color w:val="000000"/>
                <w:position w:val="-2"/>
                <w:sz w:val="18"/>
                <w:szCs w:val="18"/>
              </w:rPr>
              <w:t> </w:t>
            </w:r>
          </w:p>
        </w:tc>
      </w:tr>
      <w:tr w:rsidR="005319D3" w14:paraId="774A5101" w14:textId="77777777" w:rsidTr="00FB2F42">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5F43B7" w14:textId="77777777" w:rsidR="005319D3" w:rsidRDefault="005319D3" w:rsidP="00FB2F42">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B5960D" w14:textId="77777777" w:rsidR="005319D3" w:rsidRDefault="005319D3" w:rsidP="00FB2F42">
            <w:r>
              <w:rPr>
                <w:rFonts w:ascii="Arial" w:hAnsi="Arial" w:cs="Arial"/>
                <w:color w:val="000000"/>
                <w:position w:val="-2"/>
                <w:sz w:val="18"/>
                <w:szCs w:val="18"/>
              </w:rPr>
              <w:t> </w:t>
            </w:r>
          </w:p>
        </w:tc>
      </w:tr>
      <w:tr w:rsidR="005319D3" w14:paraId="053421EE" w14:textId="77777777" w:rsidTr="00FB2F42">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127CDC" w14:textId="77777777" w:rsidR="005319D3" w:rsidRDefault="005319D3" w:rsidP="00FB2F42">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CFA88" w14:textId="77777777" w:rsidR="005319D3" w:rsidRDefault="005319D3" w:rsidP="00FB2F42">
            <w:r>
              <w:rPr>
                <w:rFonts w:ascii="Arial" w:hAnsi="Arial" w:cs="Arial"/>
                <w:color w:val="000000"/>
                <w:position w:val="-2"/>
                <w:sz w:val="18"/>
                <w:szCs w:val="18"/>
              </w:rPr>
              <w:t> </w:t>
            </w:r>
          </w:p>
        </w:tc>
      </w:tr>
      <w:tr w:rsidR="005319D3" w14:paraId="07BE2DCC" w14:textId="77777777" w:rsidTr="00FB2F42">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0657DD" w14:textId="77777777" w:rsidR="005319D3" w:rsidRDefault="005319D3" w:rsidP="00FB2F4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65A029" w14:textId="77777777" w:rsidR="005319D3" w:rsidRDefault="005319D3" w:rsidP="00FB2F42">
            <w:r>
              <w:rPr>
                <w:rFonts w:ascii="Arial" w:hAnsi="Arial" w:cs="Arial"/>
                <w:color w:val="000000"/>
                <w:position w:val="-2"/>
                <w:sz w:val="18"/>
                <w:szCs w:val="18"/>
              </w:rPr>
              <w:t> </w:t>
            </w:r>
          </w:p>
        </w:tc>
      </w:tr>
      <w:tr w:rsidR="005319D3" w14:paraId="40C5AE07" w14:textId="77777777" w:rsidTr="00FB2F42">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EFA9FA" w14:textId="77777777" w:rsidR="005319D3" w:rsidRDefault="005319D3" w:rsidP="00FB2F4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589E81" w14:textId="77777777" w:rsidR="005319D3" w:rsidRDefault="005319D3" w:rsidP="00FB2F42">
            <w:r>
              <w:rPr>
                <w:rFonts w:ascii="Arial" w:hAnsi="Arial" w:cs="Arial"/>
                <w:color w:val="000000"/>
                <w:position w:val="-2"/>
                <w:sz w:val="18"/>
                <w:szCs w:val="18"/>
              </w:rPr>
              <w:t> </w:t>
            </w:r>
          </w:p>
        </w:tc>
      </w:tr>
    </w:tbl>
    <w:p w14:paraId="7AB2236C" w14:textId="77777777" w:rsidR="005319D3" w:rsidRDefault="005319D3" w:rsidP="005319D3"/>
    <w:tbl>
      <w:tblPr>
        <w:tblStyle w:val="NormalTablePHPDOCX"/>
        <w:tblW w:w="8745" w:type="dxa"/>
        <w:tblInd w:w="108" w:type="dxa"/>
        <w:tblLook w:val="04A0" w:firstRow="1" w:lastRow="0" w:firstColumn="1" w:lastColumn="0" w:noHBand="0" w:noVBand="1"/>
      </w:tblPr>
      <w:tblGrid>
        <w:gridCol w:w="4080"/>
        <w:gridCol w:w="4665"/>
      </w:tblGrid>
      <w:tr w:rsidR="005319D3" w14:paraId="3F9A118B" w14:textId="77777777" w:rsidTr="00FB2F42">
        <w:tc>
          <w:tcPr>
            <w:tcW w:w="4080" w:type="dxa"/>
            <w:gridSpan w:val="2"/>
            <w:tcMar>
              <w:top w:w="75" w:type="dxa"/>
              <w:bottom w:w="75" w:type="dxa"/>
            </w:tcMar>
            <w:vAlign w:val="center"/>
          </w:tcPr>
          <w:p w14:paraId="1F05E11E" w14:textId="77777777" w:rsidR="005319D3" w:rsidRDefault="005319D3" w:rsidP="00FB2F42">
            <w:pPr>
              <w:spacing w:before="135" w:after="135"/>
              <w:textAlignment w:val="center"/>
            </w:pPr>
            <w:r>
              <w:rPr>
                <w:rFonts w:ascii="Arial" w:hAnsi="Arial" w:cs="Arial"/>
                <w:color w:val="000000"/>
                <w:position w:val="-2"/>
                <w:sz w:val="18"/>
                <w:szCs w:val="18"/>
              </w:rPr>
              <w:t> </w:t>
            </w:r>
          </w:p>
        </w:tc>
      </w:tr>
      <w:tr w:rsidR="005319D3" w14:paraId="0340C4F1" w14:textId="77777777" w:rsidTr="00FB2F42">
        <w:tc>
          <w:tcPr>
            <w:tcW w:w="4080" w:type="dxa"/>
            <w:tcMar>
              <w:top w:w="75" w:type="dxa"/>
              <w:bottom w:w="75" w:type="dxa"/>
            </w:tcMar>
            <w:vAlign w:val="center"/>
          </w:tcPr>
          <w:p w14:paraId="149FCC94" w14:textId="77777777" w:rsidR="005319D3" w:rsidRDefault="005319D3" w:rsidP="00FB2F42">
            <w:r>
              <w:rPr>
                <w:rFonts w:ascii="Arial" w:hAnsi="Arial" w:cs="Arial"/>
                <w:color w:val="000000"/>
                <w:position w:val="-2"/>
                <w:sz w:val="18"/>
                <w:szCs w:val="18"/>
              </w:rPr>
              <w:t>Kraj in datum:</w:t>
            </w:r>
          </w:p>
        </w:tc>
        <w:tc>
          <w:tcPr>
            <w:tcW w:w="0" w:type="auto"/>
            <w:tcMar>
              <w:top w:w="75" w:type="dxa"/>
              <w:bottom w:w="75" w:type="dxa"/>
            </w:tcMar>
            <w:vAlign w:val="center"/>
          </w:tcPr>
          <w:p w14:paraId="5177FD64" w14:textId="77777777" w:rsidR="005319D3" w:rsidRDefault="005319D3" w:rsidP="00FB2F42">
            <w:pPr>
              <w:jc w:val="center"/>
            </w:pPr>
            <w:r>
              <w:rPr>
                <w:rFonts w:ascii="Arial" w:hAnsi="Arial" w:cs="Arial"/>
                <w:color w:val="000000"/>
                <w:position w:val="-2"/>
                <w:sz w:val="18"/>
                <w:szCs w:val="18"/>
              </w:rPr>
              <w:t>Ime in priimek: _____________________</w:t>
            </w:r>
          </w:p>
        </w:tc>
      </w:tr>
      <w:tr w:rsidR="005319D3" w14:paraId="59CDED83" w14:textId="77777777" w:rsidTr="00FB2F42">
        <w:tc>
          <w:tcPr>
            <w:tcW w:w="4080" w:type="dxa"/>
            <w:tcMar>
              <w:top w:w="75" w:type="dxa"/>
              <w:bottom w:w="75" w:type="dxa"/>
            </w:tcMar>
            <w:vAlign w:val="center"/>
          </w:tcPr>
          <w:p w14:paraId="66CFFC55" w14:textId="77777777" w:rsidR="005319D3" w:rsidRDefault="005319D3" w:rsidP="00FB2F42">
            <w:r>
              <w:rPr>
                <w:rFonts w:ascii="Arial" w:hAnsi="Arial" w:cs="Arial"/>
                <w:color w:val="000000"/>
                <w:position w:val="-2"/>
                <w:sz w:val="18"/>
                <w:szCs w:val="18"/>
              </w:rPr>
              <w:t> </w:t>
            </w:r>
          </w:p>
        </w:tc>
        <w:tc>
          <w:tcPr>
            <w:tcW w:w="0" w:type="auto"/>
            <w:tcMar>
              <w:top w:w="75" w:type="dxa"/>
              <w:bottom w:w="75" w:type="dxa"/>
            </w:tcMar>
            <w:vAlign w:val="center"/>
          </w:tcPr>
          <w:p w14:paraId="54103E38" w14:textId="77777777" w:rsidR="005319D3" w:rsidRDefault="005319D3" w:rsidP="00FB2F42"/>
          <w:p w14:paraId="0E2FC60F" w14:textId="77777777" w:rsidR="005319D3" w:rsidRDefault="005319D3" w:rsidP="00FB2F4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4C1DA00B" w14:textId="77777777" w:rsidR="005319D3" w:rsidRDefault="005319D3" w:rsidP="005319D3">
      <w:pPr>
        <w:spacing w:before="225" w:after="225" w:line="240" w:lineRule="auto"/>
        <w:sectPr w:rsidR="005319D3" w:rsidSect="005319D3">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w:t>
      </w:r>
    </w:p>
    <w:p w14:paraId="27919D97" w14:textId="77777777" w:rsidR="005319D3" w:rsidRPr="00590863" w:rsidRDefault="005319D3" w:rsidP="005319D3">
      <w:pPr>
        <w:spacing w:after="0"/>
        <w:jc w:val="right"/>
        <w:rPr>
          <w:rFonts w:ascii="Arial" w:hAnsi="Arial" w:cs="Arial"/>
          <w:sz w:val="18"/>
          <w:szCs w:val="18"/>
        </w:rPr>
      </w:pPr>
      <w:r w:rsidRPr="00590863">
        <w:rPr>
          <w:rFonts w:ascii="Arial" w:hAnsi="Arial" w:cs="Arial"/>
          <w:sz w:val="18"/>
          <w:szCs w:val="18"/>
        </w:rPr>
        <w:lastRenderedPageBreak/>
        <w:t>Obrazec št: 2</w:t>
      </w:r>
    </w:p>
    <w:p w14:paraId="18576A4C" w14:textId="77777777" w:rsidR="005319D3" w:rsidRPr="00252358" w:rsidRDefault="005319D3" w:rsidP="005319D3"/>
    <w:p w14:paraId="6C95A12D" w14:textId="77777777" w:rsidR="005319D3" w:rsidRDefault="005319D3" w:rsidP="005319D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35524B2" w14:textId="77777777" w:rsidR="005319D3" w:rsidRDefault="005319D3" w:rsidP="005319D3">
      <w:pPr>
        <w:spacing w:after="120"/>
        <w:rPr>
          <w:rFonts w:ascii="Arial" w:hAnsi="Arial" w:cs="Arial"/>
        </w:rPr>
      </w:pPr>
    </w:p>
    <w:p w14:paraId="346DA97D" w14:textId="77777777" w:rsidR="005319D3" w:rsidRDefault="005319D3" w:rsidP="005319D3">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6E0BFEAB" w14:textId="77777777" w:rsidR="005319D3" w:rsidRDefault="005319D3" w:rsidP="005319D3">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5D35D34A" w14:textId="77777777" w:rsidR="005319D3" w:rsidRDefault="005319D3" w:rsidP="005319D3">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74F7B0BF" w14:textId="77777777" w:rsidR="005319D3" w:rsidRDefault="005319D3" w:rsidP="005319D3">
      <w:pPr>
        <w:sectPr w:rsidR="005319D3" w:rsidSect="005319D3">
          <w:footerReference w:type="default" r:id="rId11"/>
          <w:pgSz w:w="11906" w:h="16838"/>
          <w:pgMar w:top="1418" w:right="1418" w:bottom="1418" w:left="1418" w:header="567" w:footer="596" w:gutter="0"/>
          <w:cols w:space="708"/>
          <w:docGrid w:linePitch="360"/>
        </w:sectPr>
      </w:pPr>
    </w:p>
    <w:p w14:paraId="5D447AAF" w14:textId="77777777" w:rsidR="005319D3" w:rsidRPr="00590863" w:rsidRDefault="005319D3" w:rsidP="005319D3">
      <w:pPr>
        <w:spacing w:after="0"/>
        <w:jc w:val="right"/>
        <w:rPr>
          <w:rFonts w:ascii="Arial" w:hAnsi="Arial" w:cs="Arial"/>
          <w:sz w:val="18"/>
          <w:szCs w:val="18"/>
        </w:rPr>
      </w:pPr>
      <w:r w:rsidRPr="00590863">
        <w:rPr>
          <w:rFonts w:ascii="Arial" w:hAnsi="Arial" w:cs="Arial"/>
          <w:sz w:val="18"/>
          <w:szCs w:val="18"/>
        </w:rPr>
        <w:lastRenderedPageBreak/>
        <w:t>Obrazec št: 3</w:t>
      </w:r>
    </w:p>
    <w:p w14:paraId="2723699C" w14:textId="77777777" w:rsidR="005319D3" w:rsidRPr="00252358" w:rsidRDefault="005319D3" w:rsidP="005319D3"/>
    <w:p w14:paraId="14975DF1" w14:textId="77777777" w:rsidR="005319D3" w:rsidRDefault="005319D3" w:rsidP="005319D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0DFB98FB" w14:textId="77777777" w:rsidR="005319D3" w:rsidRDefault="005319D3" w:rsidP="005319D3">
      <w:pPr>
        <w:spacing w:after="120"/>
        <w:rPr>
          <w:rFonts w:ascii="Arial" w:hAnsi="Arial" w:cs="Arial"/>
        </w:rPr>
      </w:pPr>
    </w:p>
    <w:p w14:paraId="08289207" w14:textId="77777777" w:rsidR="005319D3" w:rsidRDefault="005319D3" w:rsidP="005319D3">
      <w:pPr>
        <w:spacing w:before="225" w:after="225" w:line="240" w:lineRule="auto"/>
        <w:jc w:val="center"/>
      </w:pPr>
      <w:r>
        <w:rPr>
          <w:rFonts w:ascii="Arial" w:hAnsi="Arial" w:cs="Arial"/>
          <w:b/>
          <w:bCs/>
          <w:color w:val="000000"/>
          <w:sz w:val="18"/>
          <w:szCs w:val="18"/>
        </w:rPr>
        <w:t>SEZNAM ČLANOV ORGANOV IN ZASTOPNIKOV GOSPODARSKEGA SUBJEKTA</w:t>
      </w:r>
    </w:p>
    <w:p w14:paraId="1776DCE7" w14:textId="77777777" w:rsidR="005319D3" w:rsidRDefault="005319D3" w:rsidP="005319D3">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5319D3" w14:paraId="169108CC" w14:textId="77777777" w:rsidTr="00FB2F42">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0552E6" w14:textId="77777777" w:rsidR="005319D3" w:rsidRDefault="005319D3" w:rsidP="00FB2F42">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4A183F" w14:textId="77777777" w:rsidR="005319D3" w:rsidRDefault="005319D3" w:rsidP="00FB2F42">
            <w:r>
              <w:rPr>
                <w:rFonts w:ascii="Arial" w:hAnsi="Arial" w:cs="Arial"/>
                <w:color w:val="000000"/>
                <w:position w:val="-2"/>
                <w:sz w:val="18"/>
                <w:szCs w:val="18"/>
              </w:rPr>
              <w:t> </w:t>
            </w:r>
          </w:p>
        </w:tc>
      </w:tr>
      <w:tr w:rsidR="005319D3" w14:paraId="1396F9A9" w14:textId="77777777" w:rsidTr="00FB2F42">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0B40C4" w14:textId="77777777" w:rsidR="005319D3" w:rsidRDefault="005319D3" w:rsidP="00FB2F42">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C0840F" w14:textId="77777777" w:rsidR="005319D3" w:rsidRDefault="005319D3" w:rsidP="00FB2F42">
            <w:r>
              <w:rPr>
                <w:rFonts w:ascii="Arial" w:hAnsi="Arial" w:cs="Arial"/>
                <w:color w:val="000000"/>
                <w:position w:val="-2"/>
                <w:sz w:val="18"/>
                <w:szCs w:val="18"/>
              </w:rPr>
              <w:t> </w:t>
            </w:r>
          </w:p>
        </w:tc>
      </w:tr>
      <w:tr w:rsidR="005319D3" w14:paraId="466638EC" w14:textId="77777777" w:rsidTr="00FB2F42">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F48371" w14:textId="77777777" w:rsidR="005319D3" w:rsidRDefault="005319D3" w:rsidP="00FB2F42">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633E9F" w14:textId="77777777" w:rsidR="005319D3" w:rsidRDefault="005319D3" w:rsidP="00FB2F42">
            <w:r>
              <w:rPr>
                <w:rFonts w:ascii="Arial" w:hAnsi="Arial" w:cs="Arial"/>
                <w:color w:val="000000"/>
                <w:position w:val="-2"/>
                <w:sz w:val="18"/>
                <w:szCs w:val="18"/>
              </w:rPr>
              <w:t> </w:t>
            </w:r>
          </w:p>
        </w:tc>
      </w:tr>
      <w:tr w:rsidR="005319D3" w14:paraId="3894CC01" w14:textId="77777777" w:rsidTr="00FB2F42">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2836F" w14:textId="77777777" w:rsidR="005319D3" w:rsidRDefault="005319D3" w:rsidP="00FB2F42">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992107" w14:textId="77777777" w:rsidR="005319D3" w:rsidRDefault="005319D3" w:rsidP="00FB2F42">
            <w:r>
              <w:rPr>
                <w:rFonts w:ascii="Arial" w:hAnsi="Arial" w:cs="Arial"/>
                <w:color w:val="000000"/>
                <w:position w:val="-2"/>
                <w:sz w:val="18"/>
                <w:szCs w:val="18"/>
              </w:rPr>
              <w:t> </w:t>
            </w:r>
          </w:p>
        </w:tc>
      </w:tr>
    </w:tbl>
    <w:p w14:paraId="3F6320A0" w14:textId="77777777" w:rsidR="005319D3" w:rsidRDefault="005319D3" w:rsidP="005319D3">
      <w:pPr>
        <w:spacing w:before="225" w:after="225" w:line="240" w:lineRule="auto"/>
        <w:jc w:val="both"/>
      </w:pPr>
      <w:r>
        <w:rPr>
          <w:rFonts w:ascii="Arial" w:hAnsi="Arial" w:cs="Arial"/>
          <w:color w:val="000000"/>
          <w:sz w:val="18"/>
          <w:szCs w:val="18"/>
        </w:rPr>
        <w:t> </w:t>
      </w:r>
    </w:p>
    <w:p w14:paraId="58E760EE" w14:textId="77777777" w:rsidR="005319D3" w:rsidRDefault="005319D3" w:rsidP="005319D3">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5319D3" w14:paraId="63BCACC6" w14:textId="77777777" w:rsidTr="00FB2F42">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7E7D40" w14:textId="77777777" w:rsidR="005319D3" w:rsidRDefault="005319D3" w:rsidP="00FB2F42">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97E494" w14:textId="77777777" w:rsidR="005319D3" w:rsidRDefault="005319D3" w:rsidP="00FB2F42">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28E3EC" w14:textId="77777777" w:rsidR="005319D3" w:rsidRDefault="005319D3" w:rsidP="00FB2F42">
            <w:r>
              <w:rPr>
                <w:rFonts w:ascii="Arial" w:hAnsi="Arial" w:cs="Arial"/>
                <w:color w:val="000000"/>
                <w:position w:val="-2"/>
                <w:sz w:val="18"/>
                <w:szCs w:val="18"/>
              </w:rPr>
              <w:t>EMŠO*</w:t>
            </w:r>
          </w:p>
        </w:tc>
      </w:tr>
      <w:tr w:rsidR="005319D3" w14:paraId="3C67C8DB" w14:textId="77777777" w:rsidTr="00FB2F42">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3D122D" w14:textId="77777777" w:rsidR="005319D3" w:rsidRDefault="005319D3" w:rsidP="00FB2F4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EF37EB" w14:textId="77777777" w:rsidR="005319D3" w:rsidRDefault="005319D3" w:rsidP="00FB2F4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40F79B" w14:textId="77777777" w:rsidR="005319D3" w:rsidRDefault="005319D3" w:rsidP="00FB2F42">
            <w:r>
              <w:rPr>
                <w:rFonts w:ascii="Arial" w:hAnsi="Arial" w:cs="Arial"/>
                <w:color w:val="000000"/>
                <w:position w:val="-2"/>
                <w:sz w:val="18"/>
                <w:szCs w:val="18"/>
              </w:rPr>
              <w:t> </w:t>
            </w:r>
          </w:p>
        </w:tc>
      </w:tr>
      <w:tr w:rsidR="005319D3" w14:paraId="1068EB99" w14:textId="77777777" w:rsidTr="00FB2F42">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914156" w14:textId="77777777" w:rsidR="005319D3" w:rsidRDefault="005319D3" w:rsidP="00FB2F4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8480E6" w14:textId="77777777" w:rsidR="005319D3" w:rsidRDefault="005319D3" w:rsidP="00FB2F4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51A663" w14:textId="77777777" w:rsidR="005319D3" w:rsidRDefault="005319D3" w:rsidP="00FB2F42">
            <w:r>
              <w:rPr>
                <w:rFonts w:ascii="Arial" w:hAnsi="Arial" w:cs="Arial"/>
                <w:color w:val="000000"/>
                <w:position w:val="-2"/>
                <w:sz w:val="18"/>
                <w:szCs w:val="18"/>
              </w:rPr>
              <w:t> </w:t>
            </w:r>
          </w:p>
        </w:tc>
      </w:tr>
      <w:tr w:rsidR="005319D3" w14:paraId="6A3CF749" w14:textId="77777777" w:rsidTr="00FB2F42">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2318F0" w14:textId="77777777" w:rsidR="005319D3" w:rsidRDefault="005319D3" w:rsidP="00FB2F4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80662F" w14:textId="77777777" w:rsidR="005319D3" w:rsidRDefault="005319D3" w:rsidP="00FB2F4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DCFF59" w14:textId="77777777" w:rsidR="005319D3" w:rsidRDefault="005319D3" w:rsidP="00FB2F42">
            <w:r>
              <w:rPr>
                <w:rFonts w:ascii="Arial" w:hAnsi="Arial" w:cs="Arial"/>
                <w:color w:val="000000"/>
                <w:position w:val="-2"/>
                <w:sz w:val="18"/>
                <w:szCs w:val="18"/>
              </w:rPr>
              <w:t> </w:t>
            </w:r>
          </w:p>
        </w:tc>
      </w:tr>
      <w:tr w:rsidR="005319D3" w14:paraId="6B48E979" w14:textId="77777777" w:rsidTr="00FB2F42">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E79252" w14:textId="77777777" w:rsidR="005319D3" w:rsidRDefault="005319D3" w:rsidP="00FB2F4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E535B9" w14:textId="77777777" w:rsidR="005319D3" w:rsidRDefault="005319D3" w:rsidP="00FB2F4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4ABD31" w14:textId="77777777" w:rsidR="005319D3" w:rsidRDefault="005319D3" w:rsidP="00FB2F42">
            <w:r>
              <w:rPr>
                <w:rFonts w:ascii="Arial" w:hAnsi="Arial" w:cs="Arial"/>
                <w:color w:val="000000"/>
                <w:position w:val="-2"/>
                <w:sz w:val="18"/>
                <w:szCs w:val="18"/>
              </w:rPr>
              <w:t> </w:t>
            </w:r>
          </w:p>
        </w:tc>
      </w:tr>
      <w:tr w:rsidR="005319D3" w14:paraId="2DAD5DCD" w14:textId="77777777" w:rsidTr="00FB2F42">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31BDA4" w14:textId="77777777" w:rsidR="005319D3" w:rsidRDefault="005319D3" w:rsidP="00FB2F4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4531FD" w14:textId="77777777" w:rsidR="005319D3" w:rsidRDefault="005319D3" w:rsidP="00FB2F4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9BA8F3" w14:textId="77777777" w:rsidR="005319D3" w:rsidRDefault="005319D3" w:rsidP="00FB2F42">
            <w:r>
              <w:rPr>
                <w:rFonts w:ascii="Arial" w:hAnsi="Arial" w:cs="Arial"/>
                <w:color w:val="000000"/>
                <w:position w:val="-2"/>
                <w:sz w:val="18"/>
                <w:szCs w:val="18"/>
              </w:rPr>
              <w:t> </w:t>
            </w:r>
          </w:p>
        </w:tc>
      </w:tr>
      <w:tr w:rsidR="005319D3" w14:paraId="2378F025" w14:textId="77777777" w:rsidTr="00FB2F42">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F44E0C" w14:textId="77777777" w:rsidR="005319D3" w:rsidRDefault="005319D3" w:rsidP="00FB2F4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6314A0" w14:textId="77777777" w:rsidR="005319D3" w:rsidRDefault="005319D3" w:rsidP="00FB2F4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1B181D" w14:textId="77777777" w:rsidR="005319D3" w:rsidRDefault="005319D3" w:rsidP="00FB2F42">
            <w:r>
              <w:rPr>
                <w:rFonts w:ascii="Arial" w:hAnsi="Arial" w:cs="Arial"/>
                <w:color w:val="000000"/>
                <w:position w:val="-2"/>
                <w:sz w:val="18"/>
                <w:szCs w:val="18"/>
              </w:rPr>
              <w:t> </w:t>
            </w:r>
          </w:p>
        </w:tc>
      </w:tr>
      <w:tr w:rsidR="005319D3" w14:paraId="36BECE3A" w14:textId="77777777" w:rsidTr="00FB2F42">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A18C96" w14:textId="77777777" w:rsidR="005319D3" w:rsidRDefault="005319D3" w:rsidP="00FB2F4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9B4BD4" w14:textId="77777777" w:rsidR="005319D3" w:rsidRDefault="005319D3" w:rsidP="00FB2F4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B8EF3D" w14:textId="77777777" w:rsidR="005319D3" w:rsidRDefault="005319D3" w:rsidP="00FB2F42">
            <w:r>
              <w:rPr>
                <w:rFonts w:ascii="Arial" w:hAnsi="Arial" w:cs="Arial"/>
                <w:color w:val="000000"/>
                <w:position w:val="-2"/>
                <w:sz w:val="18"/>
                <w:szCs w:val="18"/>
              </w:rPr>
              <w:t> </w:t>
            </w:r>
          </w:p>
        </w:tc>
      </w:tr>
      <w:tr w:rsidR="005319D3" w14:paraId="42F4CF0C" w14:textId="77777777" w:rsidTr="00FB2F42">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FA6375" w14:textId="77777777" w:rsidR="005319D3" w:rsidRDefault="005319D3" w:rsidP="00FB2F4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C657EC" w14:textId="77777777" w:rsidR="005319D3" w:rsidRDefault="005319D3" w:rsidP="00FB2F4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7B919" w14:textId="77777777" w:rsidR="005319D3" w:rsidRDefault="005319D3" w:rsidP="00FB2F42">
            <w:r>
              <w:rPr>
                <w:rFonts w:ascii="Arial" w:hAnsi="Arial" w:cs="Arial"/>
                <w:color w:val="000000"/>
                <w:position w:val="-2"/>
                <w:sz w:val="18"/>
                <w:szCs w:val="18"/>
              </w:rPr>
              <w:t> </w:t>
            </w:r>
          </w:p>
        </w:tc>
      </w:tr>
      <w:tr w:rsidR="005319D3" w14:paraId="7FF6FEE7" w14:textId="77777777" w:rsidTr="00FB2F42">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B7C677" w14:textId="77777777" w:rsidR="005319D3" w:rsidRDefault="005319D3" w:rsidP="00FB2F4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45AB88" w14:textId="77777777" w:rsidR="005319D3" w:rsidRDefault="005319D3" w:rsidP="00FB2F4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D25440" w14:textId="77777777" w:rsidR="005319D3" w:rsidRDefault="005319D3" w:rsidP="00FB2F42">
            <w:r>
              <w:rPr>
                <w:rFonts w:ascii="Arial" w:hAnsi="Arial" w:cs="Arial"/>
                <w:color w:val="000000"/>
                <w:position w:val="-2"/>
                <w:sz w:val="18"/>
                <w:szCs w:val="18"/>
              </w:rPr>
              <w:t> </w:t>
            </w:r>
          </w:p>
        </w:tc>
      </w:tr>
    </w:tbl>
    <w:p w14:paraId="419DD416" w14:textId="77777777" w:rsidR="005319D3" w:rsidRDefault="005319D3" w:rsidP="005319D3">
      <w:pPr>
        <w:spacing w:before="225" w:after="225" w:line="240" w:lineRule="auto"/>
        <w:jc w:val="both"/>
      </w:pPr>
      <w:r>
        <w:rPr>
          <w:rFonts w:ascii="Arial" w:hAnsi="Arial" w:cs="Arial"/>
          <w:color w:val="000000"/>
          <w:sz w:val="18"/>
          <w:szCs w:val="18"/>
        </w:rPr>
        <w:t>* podatek je potreben za preverbo v e-Dosje</w:t>
      </w:r>
    </w:p>
    <w:p w14:paraId="5EDE26AF" w14:textId="77777777" w:rsidR="005319D3" w:rsidRDefault="005319D3" w:rsidP="005319D3">
      <w:pPr>
        <w:spacing w:before="225" w:after="225" w:line="240" w:lineRule="auto"/>
        <w:jc w:val="both"/>
      </w:pPr>
      <w:r>
        <w:rPr>
          <w:rFonts w:ascii="Arial" w:hAnsi="Arial" w:cs="Arial"/>
          <w:color w:val="000000"/>
          <w:sz w:val="18"/>
          <w:szCs w:val="18"/>
        </w:rPr>
        <w:lastRenderedPageBreak/>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5319D3" w14:paraId="2D3C4C3F" w14:textId="77777777" w:rsidTr="00FB2F42">
        <w:tc>
          <w:tcPr>
            <w:tcW w:w="2500" w:type="pct"/>
            <w:tcMar>
              <w:top w:w="75" w:type="dxa"/>
              <w:bottom w:w="75" w:type="dxa"/>
            </w:tcMar>
            <w:vAlign w:val="center"/>
          </w:tcPr>
          <w:p w14:paraId="0B7EE77C" w14:textId="77777777" w:rsidR="005319D3" w:rsidRDefault="005319D3" w:rsidP="00FB2F42">
            <w:r>
              <w:rPr>
                <w:rFonts w:ascii="Arial" w:hAnsi="Arial" w:cs="Arial"/>
                <w:color w:val="000000"/>
                <w:position w:val="-2"/>
                <w:sz w:val="18"/>
                <w:szCs w:val="18"/>
              </w:rPr>
              <w:t>Kraj in datum:</w:t>
            </w:r>
          </w:p>
        </w:tc>
        <w:tc>
          <w:tcPr>
            <w:tcW w:w="0" w:type="auto"/>
            <w:tcMar>
              <w:top w:w="75" w:type="dxa"/>
              <w:bottom w:w="75" w:type="dxa"/>
            </w:tcMar>
            <w:vAlign w:val="center"/>
          </w:tcPr>
          <w:p w14:paraId="1E8346B5" w14:textId="77777777" w:rsidR="005319D3" w:rsidRDefault="005319D3" w:rsidP="00FB2F42">
            <w:r>
              <w:rPr>
                <w:rFonts w:ascii="Arial" w:hAnsi="Arial" w:cs="Arial"/>
                <w:color w:val="000000"/>
                <w:position w:val="-2"/>
                <w:sz w:val="18"/>
                <w:szCs w:val="18"/>
              </w:rPr>
              <w:t>Ime in priimek: _____________________</w:t>
            </w:r>
          </w:p>
        </w:tc>
      </w:tr>
      <w:tr w:rsidR="005319D3" w14:paraId="37C3A78F" w14:textId="77777777" w:rsidTr="00FB2F42">
        <w:tc>
          <w:tcPr>
            <w:tcW w:w="2500" w:type="pct"/>
            <w:tcMar>
              <w:top w:w="75" w:type="dxa"/>
              <w:bottom w:w="75" w:type="dxa"/>
            </w:tcMar>
            <w:vAlign w:val="center"/>
          </w:tcPr>
          <w:p w14:paraId="7D45D317" w14:textId="77777777" w:rsidR="005319D3" w:rsidRDefault="005319D3" w:rsidP="00FB2F42">
            <w:r>
              <w:rPr>
                <w:rFonts w:ascii="Arial" w:hAnsi="Arial" w:cs="Arial"/>
                <w:color w:val="000000"/>
                <w:position w:val="-2"/>
                <w:sz w:val="18"/>
                <w:szCs w:val="18"/>
              </w:rPr>
              <w:t> </w:t>
            </w:r>
          </w:p>
        </w:tc>
        <w:tc>
          <w:tcPr>
            <w:tcW w:w="0" w:type="auto"/>
            <w:tcMar>
              <w:top w:w="75" w:type="dxa"/>
              <w:bottom w:w="75" w:type="dxa"/>
            </w:tcMar>
            <w:vAlign w:val="center"/>
          </w:tcPr>
          <w:p w14:paraId="7AC0211F" w14:textId="77777777" w:rsidR="005319D3" w:rsidRDefault="005319D3" w:rsidP="00FB2F42">
            <w:pPr>
              <w:jc w:val="center"/>
            </w:pPr>
            <w:r>
              <w:rPr>
                <w:rFonts w:ascii="Arial" w:hAnsi="Arial" w:cs="Arial"/>
                <w:color w:val="A9A9A9"/>
                <w:position w:val="-2"/>
                <w:sz w:val="18"/>
                <w:szCs w:val="18"/>
              </w:rPr>
              <w:t>(podpis)</w:t>
            </w:r>
          </w:p>
        </w:tc>
      </w:tr>
    </w:tbl>
    <w:p w14:paraId="67FFF82E" w14:textId="77777777" w:rsidR="005319D3" w:rsidRDefault="005319D3" w:rsidP="005319D3">
      <w:pPr>
        <w:spacing w:before="225" w:after="225" w:line="240" w:lineRule="auto"/>
        <w:jc w:val="both"/>
      </w:pPr>
      <w:r>
        <w:rPr>
          <w:rFonts w:ascii="Arial" w:hAnsi="Arial" w:cs="Arial"/>
          <w:color w:val="000000"/>
          <w:sz w:val="18"/>
          <w:szCs w:val="18"/>
        </w:rPr>
        <w:t> </w:t>
      </w:r>
    </w:p>
    <w:p w14:paraId="61E0F7BE" w14:textId="77777777" w:rsidR="005319D3" w:rsidRDefault="005319D3" w:rsidP="005319D3">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0E8D179B" w14:textId="77777777" w:rsidR="005319D3" w:rsidRDefault="005319D3" w:rsidP="005319D3">
      <w:pPr>
        <w:spacing w:before="225" w:after="225" w:line="240" w:lineRule="auto"/>
        <w:jc w:val="both"/>
      </w:pPr>
      <w:r>
        <w:rPr>
          <w:rFonts w:ascii="Arial" w:hAnsi="Arial" w:cs="Arial"/>
          <w:color w:val="000000"/>
          <w:sz w:val="18"/>
          <w:szCs w:val="18"/>
        </w:rPr>
        <w:t> </w:t>
      </w:r>
    </w:p>
    <w:p w14:paraId="55CF5825" w14:textId="77777777" w:rsidR="005319D3" w:rsidRDefault="005319D3" w:rsidP="005319D3">
      <w:pPr>
        <w:sectPr w:rsidR="005319D3" w:rsidSect="005319D3">
          <w:footerReference w:type="default" r:id="rId12"/>
          <w:pgSz w:w="11906" w:h="16838"/>
          <w:pgMar w:top="1418" w:right="1418" w:bottom="1418" w:left="1418" w:header="567" w:footer="596" w:gutter="0"/>
          <w:cols w:space="708"/>
          <w:docGrid w:linePitch="360"/>
        </w:sectPr>
      </w:pPr>
    </w:p>
    <w:p w14:paraId="0E755E2F" w14:textId="77777777" w:rsidR="005319D3" w:rsidRPr="00590863" w:rsidRDefault="005319D3" w:rsidP="005319D3">
      <w:pPr>
        <w:spacing w:after="0"/>
        <w:jc w:val="right"/>
        <w:rPr>
          <w:rFonts w:ascii="Arial" w:hAnsi="Arial" w:cs="Arial"/>
          <w:sz w:val="18"/>
          <w:szCs w:val="18"/>
        </w:rPr>
      </w:pPr>
      <w:r w:rsidRPr="00590863">
        <w:rPr>
          <w:rFonts w:ascii="Arial" w:hAnsi="Arial" w:cs="Arial"/>
          <w:sz w:val="18"/>
          <w:szCs w:val="18"/>
        </w:rPr>
        <w:lastRenderedPageBreak/>
        <w:t>Obrazec št: 4</w:t>
      </w:r>
    </w:p>
    <w:p w14:paraId="47AAE347" w14:textId="77777777" w:rsidR="005319D3" w:rsidRPr="00252358" w:rsidRDefault="005319D3" w:rsidP="005319D3"/>
    <w:p w14:paraId="01DDE919" w14:textId="77777777" w:rsidR="005319D3" w:rsidRDefault="005319D3" w:rsidP="005319D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9441071" w14:textId="77777777" w:rsidR="005319D3" w:rsidRDefault="005319D3" w:rsidP="005319D3">
      <w:pPr>
        <w:spacing w:after="120"/>
        <w:rPr>
          <w:rFonts w:ascii="Arial" w:hAnsi="Arial" w:cs="Arial"/>
        </w:rPr>
      </w:pPr>
    </w:p>
    <w:p w14:paraId="033786EA" w14:textId="77777777" w:rsidR="005319D3" w:rsidRDefault="005319D3" w:rsidP="005319D3">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5319D3" w14:paraId="4EE83EDA" w14:textId="77777777" w:rsidTr="00FB2F42">
        <w:tc>
          <w:tcPr>
            <w:tcW w:w="0" w:type="auto"/>
            <w:tcMar>
              <w:top w:w="0" w:type="auto"/>
              <w:bottom w:w="0" w:type="auto"/>
            </w:tcMar>
          </w:tcPr>
          <w:p w14:paraId="043F6A8C" w14:textId="77777777" w:rsidR="005319D3" w:rsidRDefault="005319D3" w:rsidP="005319D3">
            <w:pPr>
              <w:numPr>
                <w:ilvl w:val="0"/>
                <w:numId w:val="23"/>
              </w:numPr>
              <w:spacing w:after="0" w:line="240" w:lineRule="auto"/>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FE71E6F" w14:textId="77777777" w:rsidR="005319D3" w:rsidRDefault="005319D3" w:rsidP="005319D3">
            <w:pPr>
              <w:numPr>
                <w:ilvl w:val="0"/>
                <w:numId w:val="23"/>
              </w:numPr>
              <w:spacing w:after="0" w:line="240" w:lineRule="auto"/>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30873AD1" w14:textId="77777777" w:rsidR="005319D3" w:rsidRDefault="005319D3" w:rsidP="005319D3">
            <w:pPr>
              <w:numPr>
                <w:ilvl w:val="0"/>
                <w:numId w:val="23"/>
              </w:numPr>
              <w:spacing w:after="0" w:line="240" w:lineRule="auto"/>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EC00800" w14:textId="77777777" w:rsidR="005319D3" w:rsidRDefault="005319D3" w:rsidP="005319D3">
      <w:pPr>
        <w:spacing w:before="225" w:after="225" w:line="240" w:lineRule="auto"/>
        <w:jc w:val="center"/>
      </w:pPr>
      <w:r>
        <w:rPr>
          <w:rFonts w:ascii="Arial" w:hAnsi="Arial" w:cs="Arial"/>
          <w:b/>
          <w:bCs/>
          <w:color w:val="000000"/>
          <w:sz w:val="21"/>
          <w:szCs w:val="21"/>
        </w:rPr>
        <w:t>POOBLASTILO</w:t>
      </w:r>
    </w:p>
    <w:p w14:paraId="67FFBF37" w14:textId="77777777" w:rsidR="005319D3" w:rsidRDefault="005319D3" w:rsidP="005319D3">
      <w:pPr>
        <w:spacing w:before="225" w:after="225" w:line="240" w:lineRule="auto"/>
        <w:jc w:val="both"/>
      </w:pPr>
      <w:r>
        <w:rPr>
          <w:rFonts w:ascii="Arial" w:hAnsi="Arial" w:cs="Arial"/>
          <w:color w:val="000000"/>
          <w:sz w:val="18"/>
          <w:szCs w:val="18"/>
        </w:rPr>
        <w:t xml:space="preserve">Pooblaščamo naročnika OBČINA ČRNA NA </w:t>
      </w:r>
      <w:proofErr w:type="spellStart"/>
      <w:r>
        <w:rPr>
          <w:rFonts w:ascii="Arial" w:hAnsi="Arial" w:cs="Arial"/>
          <w:color w:val="000000"/>
          <w:sz w:val="18"/>
          <w:szCs w:val="18"/>
        </w:rPr>
        <w:t>KOROŠKEM,Center</w:t>
      </w:r>
      <w:proofErr w:type="spellEnd"/>
      <w:r>
        <w:rPr>
          <w:rFonts w:ascii="Arial" w:hAnsi="Arial" w:cs="Arial"/>
          <w:color w:val="000000"/>
          <w:sz w:val="18"/>
          <w:szCs w:val="18"/>
        </w:rPr>
        <w:t xml:space="preserve"> 101, 2393 Črna na Koroškem, da za potrebe preverjanja izpolnjevanja pogojev v postopku oddaje javnega naročila </w:t>
      </w:r>
      <w:r w:rsidRPr="005A3067">
        <w:rPr>
          <w:rFonts w:ascii="Arial" w:hAnsi="Arial" w:cs="Arial"/>
          <w:color w:val="000000"/>
          <w:sz w:val="18"/>
          <w:szCs w:val="18"/>
        </w:rPr>
        <w:t xml:space="preserve">»IZVAJANJE PREVOZOV ŠOLSKIH OTROK IZ OBČINE ČRNA NA KOROŠKEM V ŠOLSKEM LETU 2026/2027« </w:t>
      </w:r>
      <w:r>
        <w:rPr>
          <w:rFonts w:ascii="Arial" w:hAnsi="Arial" w:cs="Arial"/>
          <w:color w:val="000000"/>
          <w:sz w:val="18"/>
          <w:szCs w:val="18"/>
        </w:rPr>
        <w:t>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5319D3" w14:paraId="126205B5" w14:textId="77777777" w:rsidTr="00FB2F42">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578B4D" w14:textId="77777777" w:rsidR="005319D3" w:rsidRDefault="005319D3" w:rsidP="00FB2F42">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87FF83" w14:textId="77777777" w:rsidR="005319D3" w:rsidRDefault="005319D3" w:rsidP="00FB2F42">
            <w:r>
              <w:rPr>
                <w:rFonts w:ascii="Arial" w:hAnsi="Arial" w:cs="Arial"/>
                <w:color w:val="000000"/>
                <w:position w:val="-2"/>
                <w:sz w:val="18"/>
                <w:szCs w:val="18"/>
              </w:rPr>
              <w:t> </w:t>
            </w:r>
          </w:p>
        </w:tc>
      </w:tr>
      <w:tr w:rsidR="005319D3" w14:paraId="562860D6" w14:textId="77777777" w:rsidTr="00FB2F42">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19E4F" w14:textId="77777777" w:rsidR="005319D3" w:rsidRDefault="005319D3" w:rsidP="00FB2F42">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A32752" w14:textId="77777777" w:rsidR="005319D3" w:rsidRDefault="005319D3" w:rsidP="00FB2F42">
            <w:r>
              <w:rPr>
                <w:rFonts w:ascii="Arial" w:hAnsi="Arial" w:cs="Arial"/>
                <w:color w:val="000000"/>
                <w:position w:val="-2"/>
                <w:sz w:val="18"/>
                <w:szCs w:val="18"/>
              </w:rPr>
              <w:t> </w:t>
            </w:r>
          </w:p>
        </w:tc>
      </w:tr>
      <w:tr w:rsidR="005319D3" w14:paraId="7E87AE03" w14:textId="77777777" w:rsidTr="00FB2F42">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17C8BB" w14:textId="77777777" w:rsidR="005319D3" w:rsidRDefault="005319D3" w:rsidP="00FB2F42">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7CA9B7" w14:textId="77777777" w:rsidR="005319D3" w:rsidRDefault="005319D3" w:rsidP="00FB2F42">
            <w:r>
              <w:rPr>
                <w:rFonts w:ascii="Arial" w:hAnsi="Arial" w:cs="Arial"/>
                <w:color w:val="000000"/>
                <w:position w:val="-2"/>
                <w:sz w:val="18"/>
                <w:szCs w:val="18"/>
              </w:rPr>
              <w:t> </w:t>
            </w:r>
          </w:p>
        </w:tc>
      </w:tr>
      <w:tr w:rsidR="005319D3" w14:paraId="5002AB3E" w14:textId="77777777" w:rsidTr="00FB2F42">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2BB5CE" w14:textId="77777777" w:rsidR="005319D3" w:rsidRDefault="005319D3" w:rsidP="00FB2F42">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EA7E78" w14:textId="77777777" w:rsidR="005319D3" w:rsidRDefault="005319D3" w:rsidP="00FB2F42">
            <w:r>
              <w:rPr>
                <w:rFonts w:ascii="Arial" w:hAnsi="Arial" w:cs="Arial"/>
                <w:color w:val="000000"/>
                <w:position w:val="-2"/>
                <w:sz w:val="18"/>
                <w:szCs w:val="18"/>
              </w:rPr>
              <w:t> </w:t>
            </w:r>
          </w:p>
        </w:tc>
      </w:tr>
    </w:tbl>
    <w:p w14:paraId="117047B6" w14:textId="77777777" w:rsidR="005319D3" w:rsidRDefault="005319D3" w:rsidP="005319D3">
      <w:pPr>
        <w:spacing w:before="225" w:after="225" w:line="240" w:lineRule="auto"/>
        <w:jc w:val="both"/>
      </w:pPr>
      <w:r>
        <w:rPr>
          <w:rFonts w:ascii="Arial" w:hAnsi="Arial" w:cs="Arial"/>
          <w:color w:val="000000"/>
          <w:sz w:val="18"/>
          <w:szCs w:val="18"/>
        </w:rPr>
        <w:t> </w:t>
      </w:r>
    </w:p>
    <w:tbl>
      <w:tblPr>
        <w:tblStyle w:val="NormalTablePHPDOCX"/>
        <w:tblW w:w="8760" w:type="dxa"/>
        <w:tblInd w:w="108" w:type="dxa"/>
        <w:tblLook w:val="04A0" w:firstRow="1" w:lastRow="0" w:firstColumn="1" w:lastColumn="0" w:noHBand="0" w:noVBand="1"/>
      </w:tblPr>
      <w:tblGrid>
        <w:gridCol w:w="4095"/>
        <w:gridCol w:w="4665"/>
      </w:tblGrid>
      <w:tr w:rsidR="005319D3" w14:paraId="02F0602E" w14:textId="77777777" w:rsidTr="00FB2F42">
        <w:tc>
          <w:tcPr>
            <w:tcW w:w="4095" w:type="dxa"/>
            <w:tcMar>
              <w:top w:w="75" w:type="dxa"/>
              <w:bottom w:w="75" w:type="dxa"/>
            </w:tcMar>
            <w:vAlign w:val="center"/>
          </w:tcPr>
          <w:p w14:paraId="1B7BD0F5" w14:textId="77777777" w:rsidR="005319D3" w:rsidRDefault="005319D3" w:rsidP="00FB2F42">
            <w:r>
              <w:rPr>
                <w:rFonts w:ascii="Arial" w:hAnsi="Arial" w:cs="Arial"/>
                <w:color w:val="000000"/>
                <w:position w:val="-2"/>
                <w:sz w:val="18"/>
                <w:szCs w:val="18"/>
              </w:rPr>
              <w:t>Kraj in datum:</w:t>
            </w:r>
          </w:p>
        </w:tc>
        <w:tc>
          <w:tcPr>
            <w:tcW w:w="0" w:type="auto"/>
            <w:tcMar>
              <w:top w:w="75" w:type="dxa"/>
              <w:bottom w:w="75" w:type="dxa"/>
            </w:tcMar>
            <w:vAlign w:val="center"/>
          </w:tcPr>
          <w:p w14:paraId="780C178C" w14:textId="77777777" w:rsidR="005319D3" w:rsidRDefault="005319D3" w:rsidP="00FB2F42">
            <w:r>
              <w:rPr>
                <w:rFonts w:ascii="Arial" w:hAnsi="Arial" w:cs="Arial"/>
                <w:color w:val="000000"/>
                <w:position w:val="-2"/>
                <w:sz w:val="18"/>
                <w:szCs w:val="18"/>
              </w:rPr>
              <w:t>Ime in priimek: _____________________</w:t>
            </w:r>
          </w:p>
        </w:tc>
      </w:tr>
    </w:tbl>
    <w:p w14:paraId="5AA6842D" w14:textId="77777777" w:rsidR="005319D3" w:rsidRDefault="005319D3" w:rsidP="005319D3">
      <w:pPr>
        <w:sectPr w:rsidR="005319D3" w:rsidSect="005319D3">
          <w:footerReference w:type="default" r:id="rId13"/>
          <w:pgSz w:w="11906" w:h="16838"/>
          <w:pgMar w:top="1418" w:right="1418" w:bottom="1418" w:left="1418" w:header="567" w:footer="596" w:gutter="0"/>
          <w:cols w:space="708"/>
          <w:docGrid w:linePitch="360"/>
        </w:sectPr>
      </w:pPr>
    </w:p>
    <w:p w14:paraId="4129866B" w14:textId="77777777" w:rsidR="005319D3" w:rsidRPr="00590863" w:rsidRDefault="005319D3" w:rsidP="005319D3">
      <w:pPr>
        <w:spacing w:after="0"/>
        <w:jc w:val="right"/>
        <w:rPr>
          <w:rFonts w:ascii="Arial" w:hAnsi="Arial" w:cs="Arial"/>
          <w:sz w:val="18"/>
          <w:szCs w:val="18"/>
        </w:rPr>
      </w:pPr>
      <w:r w:rsidRPr="00590863">
        <w:rPr>
          <w:rFonts w:ascii="Arial" w:hAnsi="Arial" w:cs="Arial"/>
          <w:sz w:val="18"/>
          <w:szCs w:val="18"/>
        </w:rPr>
        <w:lastRenderedPageBreak/>
        <w:t>Obrazec št: 5</w:t>
      </w:r>
    </w:p>
    <w:p w14:paraId="7116A011" w14:textId="77777777" w:rsidR="005319D3" w:rsidRPr="00252358" w:rsidRDefault="005319D3" w:rsidP="005319D3"/>
    <w:p w14:paraId="0C07AD48" w14:textId="77777777" w:rsidR="005319D3" w:rsidRDefault="005319D3" w:rsidP="005319D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D8F5570" w14:textId="77777777" w:rsidR="005319D3" w:rsidRDefault="005319D3" w:rsidP="005319D3">
      <w:pPr>
        <w:spacing w:after="120"/>
        <w:rPr>
          <w:rFonts w:ascii="Arial" w:hAnsi="Arial" w:cs="Arial"/>
        </w:rPr>
      </w:pPr>
    </w:p>
    <w:p w14:paraId="1ECD5898" w14:textId="77777777" w:rsidR="005319D3" w:rsidRDefault="005319D3" w:rsidP="005319D3">
      <w:pPr>
        <w:spacing w:before="225" w:after="225" w:line="240" w:lineRule="auto"/>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5000" w:type="pct"/>
        <w:tblInd w:w="108" w:type="dxa"/>
        <w:tblLook w:val="04A0" w:firstRow="1" w:lastRow="0" w:firstColumn="1" w:lastColumn="0" w:noHBand="0" w:noVBand="1"/>
      </w:tblPr>
      <w:tblGrid>
        <w:gridCol w:w="9070"/>
      </w:tblGrid>
      <w:tr w:rsidR="005319D3" w14:paraId="2D8E53EF" w14:textId="77777777" w:rsidTr="00FB2F42">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5319D3" w14:paraId="6E141B98" w14:textId="77777777" w:rsidTr="00FB2F42">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5319D3" w14:paraId="5967C10D" w14:textId="77777777" w:rsidTr="00FB2F42">
                    <w:tc>
                      <w:tcPr>
                        <w:tcW w:w="0" w:type="auto"/>
                        <w:tcMar>
                          <w:top w:w="0" w:type="auto"/>
                          <w:bottom w:w="0" w:type="auto"/>
                        </w:tcMar>
                      </w:tcPr>
                      <w:p w14:paraId="46CC8DD2" w14:textId="77777777" w:rsidR="005319D3" w:rsidRDefault="005319D3" w:rsidP="005319D3">
                        <w:pPr>
                          <w:numPr>
                            <w:ilvl w:val="0"/>
                            <w:numId w:val="24"/>
                          </w:numPr>
                          <w:spacing w:after="0" w:line="240" w:lineRule="auto"/>
                          <w:rPr>
                            <w:rFonts w:ascii="Arial" w:hAnsi="Arial" w:cs="Arial"/>
                            <w:color w:val="000000"/>
                            <w:sz w:val="18"/>
                            <w:szCs w:val="18"/>
                          </w:rPr>
                        </w:pPr>
                        <w:r>
                          <w:rPr>
                            <w:rFonts w:ascii="Arial" w:hAnsi="Arial" w:cs="Arial"/>
                            <w:color w:val="000000"/>
                            <w:position w:val="-2"/>
                            <w:sz w:val="18"/>
                            <w:szCs w:val="18"/>
                          </w:rPr>
                          <w:t>lahko naročnik sam pridobi potrdila, ki se nanašajo na zgoraj navedeno iz uradnih evidenc, ki jih vodijo državni organi, organi lokalnih skupnosti ali nosilci javnih pooblastil,</w:t>
                        </w:r>
                      </w:p>
                      <w:p w14:paraId="30697985" w14:textId="77777777" w:rsidR="005319D3" w:rsidRDefault="005319D3" w:rsidP="005319D3">
                        <w:pPr>
                          <w:numPr>
                            <w:ilvl w:val="0"/>
                            <w:numId w:val="24"/>
                          </w:numPr>
                          <w:spacing w:after="0" w:line="240" w:lineRule="auto"/>
                          <w:rPr>
                            <w:rFonts w:ascii="Arial" w:hAnsi="Arial" w:cs="Arial"/>
                            <w:color w:val="000000"/>
                            <w:sz w:val="18"/>
                            <w:szCs w:val="18"/>
                          </w:rPr>
                        </w:pPr>
                        <w:r>
                          <w:rPr>
                            <w:rFonts w:ascii="Arial" w:hAnsi="Arial" w:cs="Arial"/>
                            <w:color w:val="000000"/>
                            <w:position w:val="-2"/>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7C65F27A" w14:textId="77777777" w:rsidR="005319D3" w:rsidRDefault="005319D3" w:rsidP="00FB2F42"/>
              </w:tc>
            </w:tr>
          </w:tbl>
          <w:p w14:paraId="14737801" w14:textId="77777777" w:rsidR="005319D3" w:rsidRDefault="005319D3" w:rsidP="00FB2F42"/>
          <w:p w14:paraId="2CCF737D" w14:textId="77777777" w:rsidR="005319D3" w:rsidRDefault="005319D3" w:rsidP="00FB2F42">
            <w:pPr>
              <w:spacing w:before="135" w:after="135"/>
              <w:textAlignment w:val="center"/>
            </w:pPr>
            <w:r>
              <w:rPr>
                <w:rFonts w:ascii="Arial" w:hAnsi="Arial" w:cs="Arial"/>
                <w:color w:val="000000"/>
                <w:position w:val="-2"/>
                <w:sz w:val="18"/>
                <w:szCs w:val="18"/>
              </w:rPr>
              <w:t> </w:t>
            </w:r>
          </w:p>
        </w:tc>
      </w:tr>
    </w:tbl>
    <w:p w14:paraId="4836C347" w14:textId="77777777" w:rsidR="005319D3" w:rsidRDefault="005319D3" w:rsidP="005319D3">
      <w:pPr>
        <w:spacing w:before="225" w:after="225" w:line="240" w:lineRule="auto"/>
        <w:jc w:val="center"/>
      </w:pPr>
      <w:r>
        <w:rPr>
          <w:rFonts w:ascii="Arial" w:hAnsi="Arial" w:cs="Arial"/>
          <w:b/>
          <w:bCs/>
          <w:color w:val="000000"/>
          <w:sz w:val="18"/>
          <w:szCs w:val="18"/>
        </w:rPr>
        <w:t>POOBLASTILO</w:t>
      </w:r>
    </w:p>
    <w:p w14:paraId="77EE5142" w14:textId="77777777" w:rsidR="005319D3" w:rsidRDefault="005319D3" w:rsidP="005319D3">
      <w:pPr>
        <w:spacing w:before="225" w:after="225" w:line="240" w:lineRule="auto"/>
      </w:pPr>
      <w:r>
        <w:rPr>
          <w:rFonts w:ascii="Arial" w:hAnsi="Arial" w:cs="Arial"/>
          <w:color w:val="000000"/>
          <w:sz w:val="18"/>
          <w:szCs w:val="18"/>
        </w:rPr>
        <w:t xml:space="preserve">Spodaj podpisani pooblaščam naročnika </w:t>
      </w:r>
      <w:r>
        <w:rPr>
          <w:rFonts w:ascii="Arial" w:hAnsi="Arial" w:cs="Arial"/>
          <w:b/>
          <w:bCs/>
          <w:color w:val="000000"/>
          <w:sz w:val="18"/>
          <w:szCs w:val="18"/>
        </w:rPr>
        <w:t>OBČINA ČRNA NA KOROŠKEM, Center 101, 2393 Črna na Koroškem,</w:t>
      </w:r>
      <w:r>
        <w:rPr>
          <w:rFonts w:ascii="Arial" w:hAnsi="Arial" w:cs="Arial"/>
          <w:color w:val="000000"/>
          <w:sz w:val="18"/>
          <w:szCs w:val="18"/>
        </w:rPr>
        <w:t xml:space="preserve"> da za potrebe preverjanja izpolnjevanja pogojev v postopku javnega naročila »</w:t>
      </w:r>
      <w:r w:rsidRPr="00E1732A">
        <w:rPr>
          <w:rFonts w:ascii="Arial" w:hAnsi="Arial" w:cs="Arial"/>
          <w:color w:val="000000"/>
          <w:sz w:val="18"/>
          <w:szCs w:val="18"/>
        </w:rPr>
        <w:t>IZVAJANJE PREVOZOV ŠOLSKIH OTROK IZ OBČINE ČRNA NA KOROŠKEM V ŠOLSKEM LETU 2026/2027</w:t>
      </w:r>
      <w:r>
        <w:rPr>
          <w:rFonts w:ascii="Arial" w:hAnsi="Arial" w:cs="Arial"/>
          <w:color w:val="000000"/>
          <w:sz w:val="18"/>
          <w:szCs w:val="18"/>
        </w:rPr>
        <w:t>«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267"/>
        <w:gridCol w:w="3572"/>
        <w:gridCol w:w="4964"/>
        <w:gridCol w:w="267"/>
      </w:tblGrid>
      <w:tr w:rsidR="005319D3" w14:paraId="5C95D465" w14:textId="77777777" w:rsidTr="00FB2F42">
        <w:tc>
          <w:tcPr>
            <w:tcW w:w="0" w:type="auto"/>
            <w:tcMar>
              <w:top w:w="0" w:type="auto"/>
              <w:bottom w:w="0" w:type="auto"/>
            </w:tcMar>
            <w:vAlign w:val="center"/>
          </w:tcPr>
          <w:p w14:paraId="0CB04259" w14:textId="77777777" w:rsidR="005319D3" w:rsidRDefault="005319D3" w:rsidP="00FB2F42">
            <w:pPr>
              <w:spacing w:before="135" w:after="135"/>
              <w:textAlignment w:val="center"/>
            </w:pPr>
            <w:r>
              <w:rPr>
                <w:rFonts w:ascii="Arial" w:hAnsi="Arial" w:cs="Arial"/>
                <w:color w:val="000000"/>
                <w:position w:val="-2"/>
                <w:sz w:val="18"/>
                <w:szCs w:val="18"/>
              </w:rPr>
              <w:t> </w:t>
            </w:r>
          </w:p>
        </w:tc>
        <w:tc>
          <w:tcPr>
            <w:tcW w:w="3270" w:type="dxa"/>
            <w:tcMar>
              <w:top w:w="0" w:type="auto"/>
              <w:bottom w:w="0" w:type="auto"/>
            </w:tcMar>
            <w:vAlign w:val="center"/>
          </w:tcPr>
          <w:p w14:paraId="60EDFD10" w14:textId="77777777" w:rsidR="005319D3" w:rsidRDefault="005319D3" w:rsidP="00FB2F42">
            <w:pPr>
              <w:spacing w:before="135" w:after="135"/>
              <w:jc w:val="right"/>
              <w:textAlignment w:val="center"/>
            </w:pPr>
            <w:r>
              <w:rPr>
                <w:rFonts w:ascii="Arial" w:hAnsi="Arial" w:cs="Arial"/>
                <w:color w:val="000000"/>
                <w:position w:val="-2"/>
                <w:sz w:val="18"/>
                <w:szCs w:val="18"/>
              </w:rPr>
              <w:t>Ime in priimek:</w:t>
            </w:r>
          </w:p>
        </w:tc>
        <w:tc>
          <w:tcPr>
            <w:tcW w:w="5790" w:type="dxa"/>
            <w:tcMar>
              <w:top w:w="0" w:type="auto"/>
              <w:bottom w:w="0" w:type="auto"/>
            </w:tcMar>
            <w:vAlign w:val="center"/>
          </w:tcPr>
          <w:p w14:paraId="25123983" w14:textId="77777777" w:rsidR="005319D3" w:rsidRDefault="005319D3" w:rsidP="00FB2F42">
            <w:pPr>
              <w:spacing w:before="135" w:after="135"/>
              <w:textAlignment w:val="center"/>
            </w:pPr>
            <w:r>
              <w:rPr>
                <w:rFonts w:ascii="Arial" w:hAnsi="Arial" w:cs="Arial"/>
                <w:color w:val="000000"/>
                <w:position w:val="-2"/>
                <w:sz w:val="18"/>
                <w:szCs w:val="18"/>
              </w:rPr>
              <w:t> </w:t>
            </w:r>
          </w:p>
        </w:tc>
        <w:tc>
          <w:tcPr>
            <w:tcW w:w="0" w:type="auto"/>
            <w:tcMar>
              <w:top w:w="0" w:type="auto"/>
              <w:bottom w:w="0" w:type="auto"/>
            </w:tcMar>
            <w:vAlign w:val="center"/>
          </w:tcPr>
          <w:p w14:paraId="4735233E" w14:textId="77777777" w:rsidR="005319D3" w:rsidRDefault="005319D3" w:rsidP="00FB2F42">
            <w:pPr>
              <w:spacing w:before="135" w:after="135"/>
              <w:textAlignment w:val="center"/>
            </w:pPr>
            <w:r>
              <w:rPr>
                <w:rFonts w:ascii="Arial" w:hAnsi="Arial" w:cs="Arial"/>
                <w:color w:val="000000"/>
                <w:position w:val="-2"/>
                <w:sz w:val="18"/>
                <w:szCs w:val="18"/>
              </w:rPr>
              <w:t> </w:t>
            </w:r>
          </w:p>
        </w:tc>
      </w:tr>
      <w:tr w:rsidR="005319D3" w14:paraId="0A4007CF" w14:textId="77777777" w:rsidTr="00FB2F42">
        <w:tc>
          <w:tcPr>
            <w:tcW w:w="0" w:type="auto"/>
            <w:tcMar>
              <w:top w:w="0" w:type="auto"/>
              <w:bottom w:w="0" w:type="auto"/>
            </w:tcMar>
            <w:vAlign w:val="center"/>
          </w:tcPr>
          <w:p w14:paraId="7B01FC7B" w14:textId="77777777" w:rsidR="005319D3" w:rsidRDefault="005319D3" w:rsidP="00FB2F42">
            <w:pPr>
              <w:spacing w:before="135" w:after="135"/>
              <w:textAlignment w:val="center"/>
            </w:pPr>
            <w:r>
              <w:rPr>
                <w:rFonts w:ascii="Arial" w:hAnsi="Arial" w:cs="Arial"/>
                <w:color w:val="000000"/>
                <w:position w:val="-2"/>
                <w:sz w:val="18"/>
                <w:szCs w:val="18"/>
              </w:rPr>
              <w:t> </w:t>
            </w:r>
          </w:p>
        </w:tc>
        <w:tc>
          <w:tcPr>
            <w:tcW w:w="3270" w:type="dxa"/>
            <w:tcMar>
              <w:top w:w="0" w:type="auto"/>
              <w:bottom w:w="0" w:type="auto"/>
            </w:tcMar>
            <w:vAlign w:val="center"/>
          </w:tcPr>
          <w:p w14:paraId="163FFA11" w14:textId="77777777" w:rsidR="005319D3" w:rsidRDefault="005319D3" w:rsidP="00FB2F42">
            <w:pPr>
              <w:spacing w:before="135" w:after="135"/>
              <w:jc w:val="right"/>
              <w:textAlignment w:val="center"/>
            </w:pPr>
            <w:r>
              <w:rPr>
                <w:rFonts w:ascii="Arial" w:hAnsi="Arial" w:cs="Arial"/>
                <w:color w:val="000000"/>
                <w:position w:val="-2"/>
                <w:sz w:val="18"/>
                <w:szCs w:val="18"/>
              </w:rPr>
              <w:t>Funkcija v gospodarskem subjektu:</w:t>
            </w:r>
          </w:p>
        </w:tc>
        <w:tc>
          <w:tcPr>
            <w:tcW w:w="5790" w:type="dxa"/>
            <w:tcMar>
              <w:top w:w="0" w:type="auto"/>
              <w:bottom w:w="0" w:type="auto"/>
            </w:tcMar>
            <w:vAlign w:val="center"/>
          </w:tcPr>
          <w:p w14:paraId="2F690990" w14:textId="77777777" w:rsidR="005319D3" w:rsidRDefault="005319D3" w:rsidP="00FB2F42">
            <w:pPr>
              <w:spacing w:before="135" w:after="135"/>
              <w:textAlignment w:val="center"/>
            </w:pPr>
            <w:r>
              <w:rPr>
                <w:rFonts w:ascii="Arial" w:hAnsi="Arial" w:cs="Arial"/>
                <w:color w:val="000000"/>
                <w:position w:val="-2"/>
                <w:sz w:val="18"/>
                <w:szCs w:val="18"/>
              </w:rPr>
              <w:t> </w:t>
            </w:r>
          </w:p>
        </w:tc>
        <w:tc>
          <w:tcPr>
            <w:tcW w:w="0" w:type="auto"/>
            <w:tcMar>
              <w:top w:w="0" w:type="auto"/>
              <w:bottom w:w="0" w:type="auto"/>
            </w:tcMar>
            <w:vAlign w:val="center"/>
          </w:tcPr>
          <w:p w14:paraId="6BA0934E" w14:textId="77777777" w:rsidR="005319D3" w:rsidRDefault="005319D3" w:rsidP="00FB2F42">
            <w:pPr>
              <w:spacing w:before="135" w:after="135"/>
              <w:textAlignment w:val="center"/>
            </w:pPr>
            <w:r>
              <w:rPr>
                <w:rFonts w:ascii="Arial" w:hAnsi="Arial" w:cs="Arial"/>
                <w:color w:val="000000"/>
                <w:position w:val="-2"/>
                <w:sz w:val="18"/>
                <w:szCs w:val="18"/>
              </w:rPr>
              <w:t> </w:t>
            </w:r>
          </w:p>
        </w:tc>
      </w:tr>
      <w:tr w:rsidR="005319D3" w14:paraId="1887ECA7" w14:textId="77777777" w:rsidTr="00FB2F42">
        <w:tc>
          <w:tcPr>
            <w:tcW w:w="0" w:type="auto"/>
            <w:tcMar>
              <w:top w:w="0" w:type="auto"/>
              <w:bottom w:w="0" w:type="auto"/>
            </w:tcMar>
            <w:vAlign w:val="center"/>
          </w:tcPr>
          <w:p w14:paraId="55783609" w14:textId="77777777" w:rsidR="005319D3" w:rsidRDefault="005319D3" w:rsidP="00FB2F42">
            <w:pPr>
              <w:spacing w:before="135" w:after="135"/>
              <w:textAlignment w:val="center"/>
            </w:pPr>
            <w:r>
              <w:rPr>
                <w:rFonts w:ascii="Arial" w:hAnsi="Arial" w:cs="Arial"/>
                <w:color w:val="000000"/>
                <w:position w:val="-2"/>
                <w:sz w:val="18"/>
                <w:szCs w:val="18"/>
              </w:rPr>
              <w:t> </w:t>
            </w:r>
          </w:p>
        </w:tc>
        <w:tc>
          <w:tcPr>
            <w:tcW w:w="3270" w:type="dxa"/>
            <w:tcMar>
              <w:top w:w="0" w:type="auto"/>
              <w:bottom w:w="0" w:type="auto"/>
            </w:tcMar>
            <w:vAlign w:val="center"/>
          </w:tcPr>
          <w:p w14:paraId="7FBDED0E" w14:textId="77777777" w:rsidR="005319D3" w:rsidRDefault="005319D3" w:rsidP="00FB2F42">
            <w:pPr>
              <w:spacing w:before="135" w:after="135"/>
              <w:jc w:val="right"/>
              <w:textAlignment w:val="center"/>
            </w:pPr>
            <w:r>
              <w:rPr>
                <w:rFonts w:ascii="Arial" w:hAnsi="Arial" w:cs="Arial"/>
                <w:color w:val="000000"/>
                <w:position w:val="-2"/>
                <w:sz w:val="18"/>
                <w:szCs w:val="18"/>
              </w:rPr>
              <w:t>EMŠO:</w:t>
            </w:r>
          </w:p>
        </w:tc>
        <w:tc>
          <w:tcPr>
            <w:tcW w:w="5790" w:type="dxa"/>
            <w:tcMar>
              <w:top w:w="0" w:type="auto"/>
              <w:bottom w:w="0" w:type="auto"/>
            </w:tcMar>
            <w:vAlign w:val="center"/>
          </w:tcPr>
          <w:p w14:paraId="343C209B" w14:textId="77777777" w:rsidR="005319D3" w:rsidRDefault="005319D3" w:rsidP="00FB2F42">
            <w:pPr>
              <w:spacing w:before="135" w:after="135"/>
              <w:textAlignment w:val="center"/>
            </w:pPr>
            <w:r>
              <w:rPr>
                <w:rFonts w:ascii="Arial" w:hAnsi="Arial" w:cs="Arial"/>
                <w:color w:val="000000"/>
                <w:position w:val="-2"/>
                <w:sz w:val="18"/>
                <w:szCs w:val="18"/>
              </w:rPr>
              <w:t> </w:t>
            </w:r>
          </w:p>
        </w:tc>
        <w:tc>
          <w:tcPr>
            <w:tcW w:w="0" w:type="auto"/>
            <w:tcMar>
              <w:top w:w="0" w:type="auto"/>
              <w:bottom w:w="0" w:type="auto"/>
            </w:tcMar>
            <w:vAlign w:val="center"/>
          </w:tcPr>
          <w:p w14:paraId="01BBB128" w14:textId="77777777" w:rsidR="005319D3" w:rsidRDefault="005319D3" w:rsidP="00FB2F42">
            <w:pPr>
              <w:spacing w:before="135" w:after="135"/>
              <w:textAlignment w:val="center"/>
            </w:pPr>
            <w:r>
              <w:rPr>
                <w:rFonts w:ascii="Arial" w:hAnsi="Arial" w:cs="Arial"/>
                <w:color w:val="000000"/>
                <w:position w:val="-2"/>
                <w:sz w:val="18"/>
                <w:szCs w:val="18"/>
              </w:rPr>
              <w:t> </w:t>
            </w:r>
          </w:p>
        </w:tc>
      </w:tr>
      <w:tr w:rsidR="005319D3" w14:paraId="728AA806" w14:textId="77777777" w:rsidTr="00FB2F42">
        <w:tc>
          <w:tcPr>
            <w:tcW w:w="0" w:type="auto"/>
            <w:tcMar>
              <w:top w:w="0" w:type="auto"/>
              <w:bottom w:w="0" w:type="auto"/>
            </w:tcMar>
            <w:vAlign w:val="center"/>
          </w:tcPr>
          <w:p w14:paraId="318E8116" w14:textId="77777777" w:rsidR="005319D3" w:rsidRDefault="005319D3" w:rsidP="00FB2F42">
            <w:pPr>
              <w:spacing w:before="135" w:after="135"/>
              <w:textAlignment w:val="center"/>
            </w:pPr>
            <w:r>
              <w:rPr>
                <w:rFonts w:ascii="Arial" w:hAnsi="Arial" w:cs="Arial"/>
                <w:color w:val="000000"/>
                <w:position w:val="-2"/>
                <w:sz w:val="18"/>
                <w:szCs w:val="18"/>
              </w:rPr>
              <w:t> </w:t>
            </w:r>
          </w:p>
        </w:tc>
        <w:tc>
          <w:tcPr>
            <w:tcW w:w="3270" w:type="dxa"/>
            <w:tcMar>
              <w:top w:w="0" w:type="auto"/>
              <w:bottom w:w="0" w:type="auto"/>
            </w:tcMar>
            <w:vAlign w:val="center"/>
          </w:tcPr>
          <w:p w14:paraId="42FAFF3C" w14:textId="77777777" w:rsidR="005319D3" w:rsidRDefault="005319D3" w:rsidP="00FB2F42">
            <w:pPr>
              <w:spacing w:before="135" w:after="135"/>
              <w:jc w:val="right"/>
              <w:textAlignment w:val="center"/>
            </w:pPr>
            <w:r>
              <w:rPr>
                <w:rFonts w:ascii="Arial" w:hAnsi="Arial" w:cs="Arial"/>
                <w:color w:val="000000"/>
                <w:position w:val="-2"/>
                <w:sz w:val="18"/>
                <w:szCs w:val="18"/>
              </w:rPr>
              <w:t>Kraj in država rojstva:</w:t>
            </w:r>
          </w:p>
        </w:tc>
        <w:tc>
          <w:tcPr>
            <w:tcW w:w="5790" w:type="dxa"/>
            <w:tcMar>
              <w:top w:w="0" w:type="auto"/>
              <w:bottom w:w="0" w:type="auto"/>
            </w:tcMar>
            <w:vAlign w:val="center"/>
          </w:tcPr>
          <w:p w14:paraId="321E7D42" w14:textId="77777777" w:rsidR="005319D3" w:rsidRDefault="005319D3" w:rsidP="00FB2F42">
            <w:pPr>
              <w:spacing w:before="135" w:after="135"/>
              <w:textAlignment w:val="center"/>
            </w:pPr>
            <w:r>
              <w:rPr>
                <w:rFonts w:ascii="Arial" w:hAnsi="Arial" w:cs="Arial"/>
                <w:color w:val="000000"/>
                <w:position w:val="-2"/>
                <w:sz w:val="18"/>
                <w:szCs w:val="18"/>
              </w:rPr>
              <w:t> </w:t>
            </w:r>
          </w:p>
        </w:tc>
        <w:tc>
          <w:tcPr>
            <w:tcW w:w="0" w:type="auto"/>
            <w:tcMar>
              <w:top w:w="0" w:type="auto"/>
              <w:bottom w:w="0" w:type="auto"/>
            </w:tcMar>
            <w:vAlign w:val="center"/>
          </w:tcPr>
          <w:p w14:paraId="56B82C5C" w14:textId="77777777" w:rsidR="005319D3" w:rsidRDefault="005319D3" w:rsidP="00FB2F42">
            <w:pPr>
              <w:spacing w:before="135" w:after="135"/>
              <w:textAlignment w:val="center"/>
            </w:pPr>
            <w:r>
              <w:rPr>
                <w:rFonts w:ascii="Arial" w:hAnsi="Arial" w:cs="Arial"/>
                <w:color w:val="000000"/>
                <w:position w:val="-2"/>
                <w:sz w:val="18"/>
                <w:szCs w:val="18"/>
              </w:rPr>
              <w:t> </w:t>
            </w:r>
          </w:p>
        </w:tc>
      </w:tr>
      <w:tr w:rsidR="005319D3" w14:paraId="11397E4B" w14:textId="77777777" w:rsidTr="00FB2F42">
        <w:tc>
          <w:tcPr>
            <w:tcW w:w="0" w:type="auto"/>
            <w:tcMar>
              <w:top w:w="0" w:type="auto"/>
              <w:bottom w:w="0" w:type="auto"/>
            </w:tcMar>
            <w:vAlign w:val="center"/>
          </w:tcPr>
          <w:p w14:paraId="4C5CEFE1" w14:textId="77777777" w:rsidR="005319D3" w:rsidRDefault="005319D3" w:rsidP="00FB2F42">
            <w:pPr>
              <w:spacing w:before="135" w:after="135"/>
              <w:textAlignment w:val="center"/>
            </w:pPr>
            <w:r>
              <w:rPr>
                <w:rFonts w:ascii="Arial" w:hAnsi="Arial" w:cs="Arial"/>
                <w:color w:val="000000"/>
                <w:position w:val="-2"/>
                <w:sz w:val="18"/>
                <w:szCs w:val="18"/>
              </w:rPr>
              <w:t> </w:t>
            </w:r>
          </w:p>
        </w:tc>
        <w:tc>
          <w:tcPr>
            <w:tcW w:w="3270" w:type="dxa"/>
            <w:tcMar>
              <w:top w:w="0" w:type="auto"/>
              <w:bottom w:w="0" w:type="auto"/>
            </w:tcMar>
            <w:vAlign w:val="center"/>
          </w:tcPr>
          <w:p w14:paraId="246B74C4" w14:textId="77777777" w:rsidR="005319D3" w:rsidRDefault="005319D3" w:rsidP="00FB2F42">
            <w:pPr>
              <w:spacing w:before="135" w:after="135"/>
              <w:jc w:val="right"/>
              <w:textAlignment w:val="center"/>
            </w:pPr>
            <w:r>
              <w:rPr>
                <w:rFonts w:ascii="Arial" w:hAnsi="Arial" w:cs="Arial"/>
                <w:color w:val="000000"/>
                <w:position w:val="-2"/>
                <w:sz w:val="18"/>
                <w:szCs w:val="18"/>
              </w:rPr>
              <w:t>Naslov stalnega prebivališča:</w:t>
            </w:r>
          </w:p>
        </w:tc>
        <w:tc>
          <w:tcPr>
            <w:tcW w:w="5790" w:type="dxa"/>
            <w:tcMar>
              <w:top w:w="0" w:type="auto"/>
              <w:bottom w:w="0" w:type="auto"/>
            </w:tcMar>
            <w:vAlign w:val="center"/>
          </w:tcPr>
          <w:p w14:paraId="496B3781" w14:textId="77777777" w:rsidR="005319D3" w:rsidRDefault="005319D3" w:rsidP="00FB2F42">
            <w:pPr>
              <w:spacing w:before="135" w:after="135"/>
              <w:textAlignment w:val="center"/>
            </w:pPr>
            <w:r>
              <w:rPr>
                <w:rFonts w:ascii="Arial" w:hAnsi="Arial" w:cs="Arial"/>
                <w:color w:val="000000"/>
                <w:position w:val="-2"/>
                <w:sz w:val="18"/>
                <w:szCs w:val="18"/>
              </w:rPr>
              <w:t> </w:t>
            </w:r>
          </w:p>
        </w:tc>
        <w:tc>
          <w:tcPr>
            <w:tcW w:w="0" w:type="auto"/>
            <w:tcMar>
              <w:top w:w="0" w:type="auto"/>
              <w:bottom w:w="0" w:type="auto"/>
            </w:tcMar>
            <w:vAlign w:val="center"/>
          </w:tcPr>
          <w:p w14:paraId="313D2176" w14:textId="77777777" w:rsidR="005319D3" w:rsidRDefault="005319D3" w:rsidP="00FB2F42">
            <w:pPr>
              <w:spacing w:before="135" w:after="135"/>
              <w:textAlignment w:val="center"/>
            </w:pPr>
            <w:r>
              <w:rPr>
                <w:rFonts w:ascii="Arial" w:hAnsi="Arial" w:cs="Arial"/>
                <w:color w:val="000000"/>
                <w:position w:val="-2"/>
                <w:sz w:val="18"/>
                <w:szCs w:val="18"/>
              </w:rPr>
              <w:t> </w:t>
            </w:r>
          </w:p>
        </w:tc>
      </w:tr>
      <w:tr w:rsidR="005319D3" w14:paraId="644AA9B4" w14:textId="77777777" w:rsidTr="00FB2F42">
        <w:tc>
          <w:tcPr>
            <w:tcW w:w="0" w:type="auto"/>
            <w:tcMar>
              <w:top w:w="0" w:type="auto"/>
              <w:bottom w:w="0" w:type="auto"/>
            </w:tcMar>
            <w:vAlign w:val="center"/>
          </w:tcPr>
          <w:p w14:paraId="65AEAF3A" w14:textId="77777777" w:rsidR="005319D3" w:rsidRDefault="005319D3" w:rsidP="00FB2F42">
            <w:pPr>
              <w:spacing w:before="135" w:after="135"/>
              <w:textAlignment w:val="center"/>
            </w:pPr>
            <w:r>
              <w:rPr>
                <w:rFonts w:ascii="Arial" w:hAnsi="Arial" w:cs="Arial"/>
                <w:color w:val="000000"/>
                <w:position w:val="-2"/>
                <w:sz w:val="18"/>
                <w:szCs w:val="18"/>
              </w:rPr>
              <w:t> </w:t>
            </w:r>
          </w:p>
        </w:tc>
        <w:tc>
          <w:tcPr>
            <w:tcW w:w="3270" w:type="dxa"/>
            <w:tcMar>
              <w:top w:w="0" w:type="auto"/>
              <w:bottom w:w="0" w:type="auto"/>
            </w:tcMar>
            <w:vAlign w:val="center"/>
          </w:tcPr>
          <w:p w14:paraId="798535CF" w14:textId="77777777" w:rsidR="005319D3" w:rsidRDefault="005319D3" w:rsidP="00FB2F42">
            <w:pPr>
              <w:spacing w:before="135" w:after="135"/>
              <w:jc w:val="right"/>
              <w:textAlignment w:val="center"/>
            </w:pPr>
            <w:r>
              <w:rPr>
                <w:rFonts w:ascii="Arial" w:hAnsi="Arial" w:cs="Arial"/>
                <w:color w:val="000000"/>
                <w:position w:val="-2"/>
                <w:sz w:val="18"/>
                <w:szCs w:val="18"/>
              </w:rPr>
              <w:t>Naslov začasnega prebivališča:</w:t>
            </w:r>
          </w:p>
        </w:tc>
        <w:tc>
          <w:tcPr>
            <w:tcW w:w="5790" w:type="dxa"/>
            <w:tcMar>
              <w:top w:w="0" w:type="auto"/>
              <w:bottom w:w="0" w:type="auto"/>
            </w:tcMar>
            <w:vAlign w:val="center"/>
          </w:tcPr>
          <w:p w14:paraId="066E3C11" w14:textId="77777777" w:rsidR="005319D3" w:rsidRDefault="005319D3" w:rsidP="00FB2F42">
            <w:pPr>
              <w:spacing w:before="135" w:after="135"/>
              <w:textAlignment w:val="center"/>
            </w:pPr>
            <w:r>
              <w:rPr>
                <w:rFonts w:ascii="Arial" w:hAnsi="Arial" w:cs="Arial"/>
                <w:color w:val="000000"/>
                <w:position w:val="-2"/>
                <w:sz w:val="18"/>
                <w:szCs w:val="18"/>
              </w:rPr>
              <w:t> </w:t>
            </w:r>
          </w:p>
        </w:tc>
        <w:tc>
          <w:tcPr>
            <w:tcW w:w="0" w:type="auto"/>
            <w:tcMar>
              <w:top w:w="0" w:type="auto"/>
              <w:bottom w:w="0" w:type="auto"/>
            </w:tcMar>
            <w:vAlign w:val="center"/>
          </w:tcPr>
          <w:p w14:paraId="4E030103" w14:textId="77777777" w:rsidR="005319D3" w:rsidRDefault="005319D3" w:rsidP="00FB2F42">
            <w:pPr>
              <w:spacing w:before="135" w:after="135"/>
              <w:textAlignment w:val="center"/>
            </w:pPr>
            <w:r>
              <w:rPr>
                <w:rFonts w:ascii="Arial" w:hAnsi="Arial" w:cs="Arial"/>
                <w:color w:val="000000"/>
                <w:position w:val="-2"/>
                <w:sz w:val="18"/>
                <w:szCs w:val="18"/>
              </w:rPr>
              <w:t> </w:t>
            </w:r>
          </w:p>
        </w:tc>
      </w:tr>
      <w:tr w:rsidR="005319D3" w14:paraId="1FD745A0" w14:textId="77777777" w:rsidTr="00FB2F42">
        <w:tc>
          <w:tcPr>
            <w:tcW w:w="0" w:type="auto"/>
            <w:tcMar>
              <w:top w:w="0" w:type="auto"/>
              <w:bottom w:w="0" w:type="auto"/>
            </w:tcMar>
            <w:vAlign w:val="center"/>
          </w:tcPr>
          <w:p w14:paraId="1F5D4186" w14:textId="77777777" w:rsidR="005319D3" w:rsidRDefault="005319D3" w:rsidP="00FB2F42">
            <w:pPr>
              <w:spacing w:before="135" w:after="135"/>
              <w:textAlignment w:val="center"/>
            </w:pPr>
            <w:r>
              <w:rPr>
                <w:rFonts w:ascii="Arial" w:hAnsi="Arial" w:cs="Arial"/>
                <w:color w:val="000000"/>
                <w:position w:val="-2"/>
                <w:sz w:val="18"/>
                <w:szCs w:val="18"/>
              </w:rPr>
              <w:t> </w:t>
            </w:r>
          </w:p>
        </w:tc>
        <w:tc>
          <w:tcPr>
            <w:tcW w:w="3270" w:type="dxa"/>
            <w:tcMar>
              <w:top w:w="0" w:type="auto"/>
              <w:bottom w:w="0" w:type="auto"/>
            </w:tcMar>
            <w:vAlign w:val="center"/>
          </w:tcPr>
          <w:p w14:paraId="57A77111" w14:textId="77777777" w:rsidR="005319D3" w:rsidRDefault="005319D3" w:rsidP="00FB2F42">
            <w:pPr>
              <w:spacing w:before="135" w:after="135"/>
              <w:jc w:val="right"/>
              <w:textAlignment w:val="center"/>
            </w:pPr>
            <w:r>
              <w:rPr>
                <w:rFonts w:ascii="Arial" w:hAnsi="Arial" w:cs="Arial"/>
                <w:color w:val="000000"/>
                <w:position w:val="-2"/>
                <w:sz w:val="18"/>
                <w:szCs w:val="18"/>
              </w:rPr>
              <w:t>Državljanstvo:</w:t>
            </w:r>
          </w:p>
        </w:tc>
        <w:tc>
          <w:tcPr>
            <w:tcW w:w="5790" w:type="dxa"/>
            <w:tcMar>
              <w:top w:w="0" w:type="auto"/>
              <w:bottom w:w="0" w:type="auto"/>
            </w:tcMar>
            <w:vAlign w:val="center"/>
          </w:tcPr>
          <w:p w14:paraId="4DA98CA4" w14:textId="77777777" w:rsidR="005319D3" w:rsidRDefault="005319D3" w:rsidP="00FB2F42">
            <w:pPr>
              <w:spacing w:before="135" w:after="135"/>
              <w:textAlignment w:val="center"/>
            </w:pPr>
            <w:r>
              <w:rPr>
                <w:rFonts w:ascii="Arial" w:hAnsi="Arial" w:cs="Arial"/>
                <w:color w:val="000000"/>
                <w:position w:val="-2"/>
                <w:sz w:val="18"/>
                <w:szCs w:val="18"/>
              </w:rPr>
              <w:t> </w:t>
            </w:r>
          </w:p>
        </w:tc>
        <w:tc>
          <w:tcPr>
            <w:tcW w:w="0" w:type="auto"/>
            <w:tcMar>
              <w:top w:w="0" w:type="auto"/>
              <w:bottom w:w="0" w:type="auto"/>
            </w:tcMar>
            <w:vAlign w:val="center"/>
          </w:tcPr>
          <w:p w14:paraId="7C8545E4" w14:textId="77777777" w:rsidR="005319D3" w:rsidRDefault="005319D3" w:rsidP="00FB2F42">
            <w:pPr>
              <w:spacing w:before="135" w:after="135"/>
              <w:textAlignment w:val="center"/>
            </w:pPr>
            <w:r>
              <w:rPr>
                <w:rFonts w:ascii="Arial" w:hAnsi="Arial" w:cs="Arial"/>
                <w:color w:val="000000"/>
                <w:position w:val="-2"/>
                <w:sz w:val="18"/>
                <w:szCs w:val="18"/>
              </w:rPr>
              <w:t> </w:t>
            </w:r>
          </w:p>
        </w:tc>
      </w:tr>
      <w:tr w:rsidR="005319D3" w14:paraId="76E6B3CD" w14:textId="77777777" w:rsidTr="00FB2F42">
        <w:tc>
          <w:tcPr>
            <w:tcW w:w="0" w:type="auto"/>
            <w:tcMar>
              <w:top w:w="0" w:type="auto"/>
              <w:bottom w:w="0" w:type="auto"/>
            </w:tcMar>
            <w:vAlign w:val="center"/>
          </w:tcPr>
          <w:p w14:paraId="2096C01A" w14:textId="77777777" w:rsidR="005319D3" w:rsidRDefault="005319D3" w:rsidP="00FB2F42">
            <w:pPr>
              <w:spacing w:before="135" w:after="135"/>
              <w:textAlignment w:val="center"/>
            </w:pPr>
            <w:r>
              <w:rPr>
                <w:rFonts w:ascii="Arial" w:hAnsi="Arial" w:cs="Arial"/>
                <w:color w:val="000000"/>
                <w:position w:val="-2"/>
                <w:sz w:val="18"/>
                <w:szCs w:val="18"/>
              </w:rPr>
              <w:t> </w:t>
            </w:r>
          </w:p>
        </w:tc>
        <w:tc>
          <w:tcPr>
            <w:tcW w:w="3270" w:type="dxa"/>
            <w:tcMar>
              <w:top w:w="0" w:type="auto"/>
              <w:bottom w:w="0" w:type="auto"/>
            </w:tcMar>
            <w:vAlign w:val="center"/>
          </w:tcPr>
          <w:p w14:paraId="52546908" w14:textId="77777777" w:rsidR="005319D3" w:rsidRDefault="005319D3" w:rsidP="00FB2F42">
            <w:pPr>
              <w:spacing w:before="135" w:after="135"/>
              <w:jc w:val="right"/>
              <w:textAlignment w:val="center"/>
            </w:pPr>
            <w:r>
              <w:rPr>
                <w:rFonts w:ascii="Arial" w:hAnsi="Arial" w:cs="Arial"/>
                <w:color w:val="000000"/>
                <w:position w:val="-2"/>
                <w:sz w:val="18"/>
                <w:szCs w:val="18"/>
              </w:rPr>
              <w:t>Moj prejšnji priimek se glasi:</w:t>
            </w:r>
          </w:p>
        </w:tc>
        <w:tc>
          <w:tcPr>
            <w:tcW w:w="5790" w:type="dxa"/>
            <w:tcMar>
              <w:top w:w="0" w:type="auto"/>
              <w:bottom w:w="0" w:type="auto"/>
            </w:tcMar>
            <w:vAlign w:val="center"/>
          </w:tcPr>
          <w:p w14:paraId="0B4E2B9B" w14:textId="77777777" w:rsidR="005319D3" w:rsidRDefault="005319D3" w:rsidP="00FB2F42">
            <w:pPr>
              <w:spacing w:before="135" w:after="135"/>
              <w:textAlignment w:val="center"/>
            </w:pPr>
            <w:r>
              <w:rPr>
                <w:rFonts w:ascii="Arial" w:hAnsi="Arial" w:cs="Arial"/>
                <w:color w:val="000000"/>
                <w:position w:val="-2"/>
                <w:sz w:val="18"/>
                <w:szCs w:val="18"/>
              </w:rPr>
              <w:t> </w:t>
            </w:r>
          </w:p>
        </w:tc>
        <w:tc>
          <w:tcPr>
            <w:tcW w:w="0" w:type="auto"/>
            <w:tcMar>
              <w:top w:w="0" w:type="auto"/>
              <w:bottom w:w="0" w:type="auto"/>
            </w:tcMar>
            <w:vAlign w:val="center"/>
          </w:tcPr>
          <w:p w14:paraId="50EB88AA" w14:textId="77777777" w:rsidR="005319D3" w:rsidRDefault="005319D3" w:rsidP="00FB2F42">
            <w:pPr>
              <w:spacing w:before="135" w:after="135"/>
              <w:textAlignment w:val="center"/>
            </w:pPr>
            <w:r>
              <w:rPr>
                <w:rFonts w:ascii="Arial" w:hAnsi="Arial" w:cs="Arial"/>
                <w:color w:val="000000"/>
                <w:position w:val="-2"/>
                <w:sz w:val="18"/>
                <w:szCs w:val="18"/>
              </w:rPr>
              <w:t> </w:t>
            </w:r>
          </w:p>
        </w:tc>
      </w:tr>
      <w:tr w:rsidR="005319D3" w14:paraId="4B035B03" w14:textId="77777777" w:rsidTr="00FB2F42">
        <w:tc>
          <w:tcPr>
            <w:tcW w:w="4530" w:type="dxa"/>
            <w:gridSpan w:val="2"/>
            <w:tcMar>
              <w:top w:w="0" w:type="auto"/>
              <w:bottom w:w="0" w:type="auto"/>
            </w:tcMar>
            <w:vAlign w:val="center"/>
          </w:tcPr>
          <w:p w14:paraId="0B8CBBB5" w14:textId="77777777" w:rsidR="005319D3" w:rsidRDefault="005319D3" w:rsidP="00FB2F42">
            <w:pPr>
              <w:spacing w:before="135" w:after="135"/>
              <w:textAlignment w:val="center"/>
            </w:pPr>
            <w:r>
              <w:rPr>
                <w:rFonts w:ascii="Arial" w:hAnsi="Arial" w:cs="Arial"/>
                <w:color w:val="000000"/>
                <w:position w:val="-2"/>
                <w:sz w:val="18"/>
                <w:szCs w:val="18"/>
              </w:rPr>
              <w:t> </w:t>
            </w:r>
          </w:p>
          <w:p w14:paraId="3109C886" w14:textId="77777777" w:rsidR="005319D3" w:rsidRDefault="005319D3" w:rsidP="00FB2F42">
            <w:pPr>
              <w:spacing w:before="135" w:after="135"/>
              <w:textAlignment w:val="center"/>
            </w:pPr>
            <w:r>
              <w:rPr>
                <w:rFonts w:ascii="Arial" w:hAnsi="Arial" w:cs="Arial"/>
                <w:color w:val="000000"/>
                <w:position w:val="-2"/>
                <w:sz w:val="18"/>
                <w:szCs w:val="18"/>
              </w:rPr>
              <w:t>Kraj in datum:</w:t>
            </w:r>
          </w:p>
        </w:tc>
        <w:tc>
          <w:tcPr>
            <w:tcW w:w="4530" w:type="dxa"/>
            <w:gridSpan w:val="2"/>
            <w:tcMar>
              <w:top w:w="0" w:type="auto"/>
              <w:bottom w:w="0" w:type="auto"/>
            </w:tcMar>
            <w:vAlign w:val="center"/>
          </w:tcPr>
          <w:p w14:paraId="5F5E983E" w14:textId="77777777" w:rsidR="005319D3" w:rsidRDefault="005319D3" w:rsidP="00FB2F42">
            <w:pPr>
              <w:spacing w:before="135" w:after="135"/>
              <w:textAlignment w:val="center"/>
            </w:pPr>
            <w:r>
              <w:rPr>
                <w:rFonts w:ascii="Arial" w:hAnsi="Arial" w:cs="Arial"/>
                <w:color w:val="000000"/>
                <w:position w:val="-2"/>
                <w:sz w:val="18"/>
                <w:szCs w:val="18"/>
              </w:rPr>
              <w:t>Ime in priimek: _____________________</w:t>
            </w:r>
          </w:p>
        </w:tc>
      </w:tr>
      <w:tr w:rsidR="005319D3" w14:paraId="2EB00DC5" w14:textId="77777777" w:rsidTr="00FB2F42">
        <w:tc>
          <w:tcPr>
            <w:tcW w:w="4530" w:type="dxa"/>
            <w:gridSpan w:val="2"/>
            <w:tcMar>
              <w:top w:w="0" w:type="auto"/>
              <w:bottom w:w="0" w:type="auto"/>
            </w:tcMar>
            <w:vAlign w:val="center"/>
          </w:tcPr>
          <w:p w14:paraId="5AC76FC9" w14:textId="77777777" w:rsidR="005319D3" w:rsidRDefault="005319D3" w:rsidP="00FB2F42">
            <w:pPr>
              <w:spacing w:before="135" w:after="135"/>
              <w:textAlignment w:val="center"/>
            </w:pPr>
            <w:r>
              <w:rPr>
                <w:rFonts w:ascii="Arial" w:hAnsi="Arial" w:cs="Arial"/>
                <w:color w:val="000000"/>
                <w:position w:val="-2"/>
                <w:sz w:val="18"/>
                <w:szCs w:val="18"/>
              </w:rPr>
              <w:lastRenderedPageBreak/>
              <w:t> </w:t>
            </w:r>
          </w:p>
        </w:tc>
        <w:tc>
          <w:tcPr>
            <w:tcW w:w="4530" w:type="dxa"/>
            <w:gridSpan w:val="2"/>
            <w:tcMar>
              <w:top w:w="0" w:type="auto"/>
              <w:bottom w:w="0" w:type="auto"/>
            </w:tcMar>
            <w:vAlign w:val="center"/>
          </w:tcPr>
          <w:p w14:paraId="301848DD" w14:textId="77777777" w:rsidR="005319D3" w:rsidRDefault="005319D3" w:rsidP="00FB2F42">
            <w:pPr>
              <w:spacing w:before="135" w:after="135"/>
              <w:jc w:val="center"/>
              <w:textAlignment w:val="center"/>
            </w:pPr>
            <w:r>
              <w:rPr>
                <w:rFonts w:ascii="Arial" w:hAnsi="Arial" w:cs="Arial"/>
                <w:color w:val="000000"/>
                <w:position w:val="-2"/>
                <w:sz w:val="18"/>
                <w:szCs w:val="18"/>
              </w:rPr>
              <w:t>(podpis)</w:t>
            </w:r>
          </w:p>
        </w:tc>
      </w:tr>
    </w:tbl>
    <w:p w14:paraId="330CFCFC" w14:textId="77777777" w:rsidR="005319D3" w:rsidRDefault="005319D3" w:rsidP="005319D3">
      <w:pPr>
        <w:spacing w:before="225" w:after="225" w:line="240" w:lineRule="auto"/>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14520ECA" w14:textId="77777777" w:rsidR="005319D3" w:rsidRDefault="005319D3" w:rsidP="005319D3">
      <w:pPr>
        <w:sectPr w:rsidR="005319D3" w:rsidSect="005319D3">
          <w:footerReference w:type="default" r:id="rId14"/>
          <w:pgSz w:w="11906" w:h="16838"/>
          <w:pgMar w:top="1418" w:right="1418" w:bottom="1418" w:left="1418" w:header="567" w:footer="596" w:gutter="0"/>
          <w:cols w:space="708"/>
          <w:docGrid w:linePitch="360"/>
        </w:sectPr>
      </w:pPr>
    </w:p>
    <w:p w14:paraId="2B0E1A8D" w14:textId="77777777" w:rsidR="005319D3" w:rsidRPr="00590863" w:rsidRDefault="005319D3" w:rsidP="005319D3">
      <w:pPr>
        <w:spacing w:after="0"/>
        <w:jc w:val="right"/>
        <w:rPr>
          <w:rFonts w:ascii="Arial" w:hAnsi="Arial" w:cs="Arial"/>
          <w:sz w:val="18"/>
          <w:szCs w:val="18"/>
        </w:rPr>
      </w:pPr>
      <w:r w:rsidRPr="00590863">
        <w:rPr>
          <w:rFonts w:ascii="Arial" w:hAnsi="Arial" w:cs="Arial"/>
          <w:sz w:val="18"/>
          <w:szCs w:val="18"/>
        </w:rPr>
        <w:lastRenderedPageBreak/>
        <w:t>Obrazec št: 6</w:t>
      </w:r>
    </w:p>
    <w:p w14:paraId="571D4B6B" w14:textId="77777777" w:rsidR="005319D3" w:rsidRPr="00252358" w:rsidRDefault="005319D3" w:rsidP="005319D3"/>
    <w:p w14:paraId="19E32A8E" w14:textId="77777777" w:rsidR="005319D3" w:rsidRDefault="005319D3" w:rsidP="005319D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3AE44587" w14:textId="77777777" w:rsidR="005319D3" w:rsidRDefault="005319D3" w:rsidP="005319D3">
      <w:pPr>
        <w:spacing w:after="120"/>
        <w:rPr>
          <w:rFonts w:ascii="Arial" w:hAnsi="Arial" w:cs="Arial"/>
        </w:rPr>
      </w:pPr>
    </w:p>
    <w:p w14:paraId="624C31DE" w14:textId="77777777" w:rsidR="005319D3" w:rsidRDefault="005319D3" w:rsidP="005319D3">
      <w:pPr>
        <w:spacing w:before="225" w:after="225" w:line="240" w:lineRule="auto"/>
        <w:jc w:val="both"/>
      </w:pPr>
      <w:r>
        <w:rPr>
          <w:rFonts w:ascii="Arial" w:hAnsi="Arial" w:cs="Arial"/>
          <w:color w:val="000000"/>
          <w:sz w:val="18"/>
          <w:szCs w:val="18"/>
        </w:rPr>
        <w:t>Naziv gospodarskega subjekta: _______________________________________</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4"/>
        <w:gridCol w:w="1070"/>
        <w:gridCol w:w="976"/>
        <w:gridCol w:w="1487"/>
        <w:gridCol w:w="1693"/>
        <w:gridCol w:w="1418"/>
        <w:gridCol w:w="1477"/>
      </w:tblGrid>
      <w:tr w:rsidR="005319D3" w14:paraId="2960D02B" w14:textId="77777777" w:rsidTr="00FB2F42">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0220C15" w14:textId="77777777" w:rsidR="005319D3" w:rsidRDefault="005319D3" w:rsidP="00FB2F42">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53653D3" w14:textId="77777777" w:rsidR="005319D3" w:rsidRDefault="005319D3" w:rsidP="00FB2F42">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03AA976" w14:textId="77777777" w:rsidR="005319D3" w:rsidRDefault="005319D3" w:rsidP="00FB2F42">
            <w:pPr>
              <w:shd w:val="clear" w:color="auto" w:fill="CCCCCC"/>
              <w:spacing w:before="135" w:after="135"/>
              <w:jc w:val="both"/>
              <w:textAlignment w:val="center"/>
            </w:pPr>
            <w:r>
              <w:rPr>
                <w:rFonts w:ascii="Arial" w:hAnsi="Arial" w:cs="Arial"/>
                <w:b/>
                <w:bCs/>
                <w:color w:val="000000"/>
                <w:position w:val="-2"/>
                <w:sz w:val="18"/>
                <w:szCs w:val="18"/>
                <w:shd w:val="clear" w:color="auto" w:fill="CCCCCC"/>
              </w:rPr>
              <w:t>Predmet</w:t>
            </w:r>
          </w:p>
          <w:p w14:paraId="0583C540" w14:textId="77777777" w:rsidR="005319D3" w:rsidRDefault="005319D3" w:rsidP="00FB2F42">
            <w:pPr>
              <w:shd w:val="clear" w:color="auto" w:fill="CCCCCC"/>
              <w:spacing w:before="135" w:after="135"/>
              <w:jc w:val="both"/>
              <w:textAlignment w:val="center"/>
            </w:pPr>
            <w:r>
              <w:rPr>
                <w:rFonts w:ascii="Arial" w:hAnsi="Arial" w:cs="Arial"/>
                <w:b/>
                <w:bCs/>
                <w:color w:val="000000"/>
                <w:position w:val="-2"/>
                <w:sz w:val="18"/>
                <w:szCs w:val="18"/>
                <w:shd w:val="clear" w:color="auto" w:fill="CCCCCC"/>
              </w:rPr>
              <w:t>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B32D043" w14:textId="77777777" w:rsidR="005319D3" w:rsidRDefault="005319D3" w:rsidP="00FB2F42">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76C7407" w14:textId="77777777" w:rsidR="005319D3" w:rsidRDefault="005319D3" w:rsidP="00FB2F42">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AC1AA3" w14:textId="77777777" w:rsidR="005319D3" w:rsidRDefault="005319D3" w:rsidP="00FB2F42">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386E736" w14:textId="77777777" w:rsidR="005319D3" w:rsidRDefault="005319D3" w:rsidP="00FB2F42">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5319D3" w14:paraId="5BA7E8AF" w14:textId="77777777" w:rsidTr="00FB2F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1EDB64" w14:textId="77777777" w:rsidR="005319D3" w:rsidRDefault="005319D3" w:rsidP="00FB2F42">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D32FAA" w14:textId="77777777" w:rsidR="005319D3" w:rsidRDefault="005319D3" w:rsidP="00FB2F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890A2" w14:textId="77777777" w:rsidR="005319D3" w:rsidRDefault="005319D3" w:rsidP="00FB2F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317BC7" w14:textId="77777777" w:rsidR="005319D3" w:rsidRDefault="005319D3" w:rsidP="00FB2F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674D4" w14:textId="77777777" w:rsidR="005319D3" w:rsidRDefault="005319D3" w:rsidP="00FB2F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9CECAB" w14:textId="77777777" w:rsidR="005319D3" w:rsidRDefault="005319D3" w:rsidP="00FB2F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301523" w14:textId="77777777" w:rsidR="005319D3" w:rsidRDefault="005319D3" w:rsidP="00FB2F42">
            <w:r>
              <w:rPr>
                <w:rFonts w:ascii="Arial" w:hAnsi="Arial" w:cs="Arial"/>
                <w:color w:val="000000"/>
                <w:position w:val="-2"/>
                <w:sz w:val="18"/>
                <w:szCs w:val="18"/>
              </w:rPr>
              <w:t> </w:t>
            </w:r>
          </w:p>
        </w:tc>
      </w:tr>
      <w:tr w:rsidR="005319D3" w14:paraId="3D6C358F" w14:textId="77777777" w:rsidTr="00FB2F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966873" w14:textId="77777777" w:rsidR="005319D3" w:rsidRDefault="005319D3" w:rsidP="00FB2F42">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31ECAD" w14:textId="77777777" w:rsidR="005319D3" w:rsidRDefault="005319D3" w:rsidP="00FB2F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18E14" w14:textId="77777777" w:rsidR="005319D3" w:rsidRDefault="005319D3" w:rsidP="00FB2F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C457F3" w14:textId="77777777" w:rsidR="005319D3" w:rsidRDefault="005319D3" w:rsidP="00FB2F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6EF871" w14:textId="77777777" w:rsidR="005319D3" w:rsidRDefault="005319D3" w:rsidP="00FB2F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3DE7EE" w14:textId="77777777" w:rsidR="005319D3" w:rsidRDefault="005319D3" w:rsidP="00FB2F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F7906C" w14:textId="77777777" w:rsidR="005319D3" w:rsidRDefault="005319D3" w:rsidP="00FB2F42">
            <w:r>
              <w:rPr>
                <w:rFonts w:ascii="Arial" w:hAnsi="Arial" w:cs="Arial"/>
                <w:color w:val="000000"/>
                <w:position w:val="-2"/>
                <w:sz w:val="18"/>
                <w:szCs w:val="18"/>
              </w:rPr>
              <w:t> </w:t>
            </w:r>
          </w:p>
        </w:tc>
      </w:tr>
      <w:tr w:rsidR="005319D3" w14:paraId="6B56981B" w14:textId="77777777" w:rsidTr="00FB2F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4F7CDF" w14:textId="77777777" w:rsidR="005319D3" w:rsidRDefault="005319D3" w:rsidP="00FB2F42">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76739E" w14:textId="77777777" w:rsidR="005319D3" w:rsidRDefault="005319D3" w:rsidP="00FB2F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3E50EF" w14:textId="77777777" w:rsidR="005319D3" w:rsidRDefault="005319D3" w:rsidP="00FB2F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B3C72E" w14:textId="77777777" w:rsidR="005319D3" w:rsidRDefault="005319D3" w:rsidP="00FB2F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ECE7D6" w14:textId="77777777" w:rsidR="005319D3" w:rsidRDefault="005319D3" w:rsidP="00FB2F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86B217" w14:textId="77777777" w:rsidR="005319D3" w:rsidRDefault="005319D3" w:rsidP="00FB2F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6B02C8" w14:textId="77777777" w:rsidR="005319D3" w:rsidRDefault="005319D3" w:rsidP="00FB2F42">
            <w:r>
              <w:rPr>
                <w:rFonts w:ascii="Arial" w:hAnsi="Arial" w:cs="Arial"/>
                <w:color w:val="000000"/>
                <w:position w:val="-2"/>
                <w:sz w:val="18"/>
                <w:szCs w:val="18"/>
              </w:rPr>
              <w:t> </w:t>
            </w:r>
          </w:p>
        </w:tc>
      </w:tr>
      <w:tr w:rsidR="005319D3" w14:paraId="4904C7DE" w14:textId="77777777" w:rsidTr="00FB2F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1641E9" w14:textId="77777777" w:rsidR="005319D3" w:rsidRDefault="005319D3" w:rsidP="00FB2F42">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EB7C76" w14:textId="77777777" w:rsidR="005319D3" w:rsidRDefault="005319D3" w:rsidP="00FB2F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12753D" w14:textId="77777777" w:rsidR="005319D3" w:rsidRDefault="005319D3" w:rsidP="00FB2F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286BBE" w14:textId="77777777" w:rsidR="005319D3" w:rsidRDefault="005319D3" w:rsidP="00FB2F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BA35E8" w14:textId="77777777" w:rsidR="005319D3" w:rsidRDefault="005319D3" w:rsidP="00FB2F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2F5F9" w14:textId="77777777" w:rsidR="005319D3" w:rsidRDefault="005319D3" w:rsidP="00FB2F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93327E" w14:textId="77777777" w:rsidR="005319D3" w:rsidRDefault="005319D3" w:rsidP="00FB2F42">
            <w:r>
              <w:rPr>
                <w:rFonts w:ascii="Arial" w:hAnsi="Arial" w:cs="Arial"/>
                <w:color w:val="000000"/>
                <w:position w:val="-2"/>
                <w:sz w:val="18"/>
                <w:szCs w:val="18"/>
              </w:rPr>
              <w:t> </w:t>
            </w:r>
          </w:p>
        </w:tc>
      </w:tr>
      <w:tr w:rsidR="005319D3" w14:paraId="0A60466E" w14:textId="77777777" w:rsidTr="00FB2F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745D0C" w14:textId="77777777" w:rsidR="005319D3" w:rsidRDefault="005319D3" w:rsidP="00FB2F42">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22878D" w14:textId="77777777" w:rsidR="005319D3" w:rsidRDefault="005319D3" w:rsidP="00FB2F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B6FF2C" w14:textId="77777777" w:rsidR="005319D3" w:rsidRDefault="005319D3" w:rsidP="00FB2F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67F162" w14:textId="77777777" w:rsidR="005319D3" w:rsidRDefault="005319D3" w:rsidP="00FB2F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A4117F" w14:textId="77777777" w:rsidR="005319D3" w:rsidRDefault="005319D3" w:rsidP="00FB2F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00742" w14:textId="77777777" w:rsidR="005319D3" w:rsidRDefault="005319D3" w:rsidP="00FB2F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34BD0" w14:textId="77777777" w:rsidR="005319D3" w:rsidRDefault="005319D3" w:rsidP="00FB2F42">
            <w:r>
              <w:rPr>
                <w:rFonts w:ascii="Arial" w:hAnsi="Arial" w:cs="Arial"/>
                <w:color w:val="000000"/>
                <w:position w:val="-2"/>
                <w:sz w:val="18"/>
                <w:szCs w:val="18"/>
              </w:rPr>
              <w:t> </w:t>
            </w:r>
          </w:p>
        </w:tc>
      </w:tr>
    </w:tbl>
    <w:p w14:paraId="2A7A919A" w14:textId="77777777" w:rsidR="005319D3" w:rsidRDefault="005319D3" w:rsidP="005319D3">
      <w:pPr>
        <w:spacing w:before="225" w:after="225" w:line="240" w:lineRule="auto"/>
        <w:jc w:val="both"/>
      </w:pPr>
      <w:r>
        <w:rPr>
          <w:rFonts w:ascii="Arial" w:hAnsi="Arial" w:cs="Arial"/>
          <w:color w:val="000000"/>
          <w:sz w:val="18"/>
          <w:szCs w:val="18"/>
        </w:rPr>
        <w:t> </w:t>
      </w:r>
    </w:p>
    <w:p w14:paraId="3B3077CB" w14:textId="77777777" w:rsidR="005319D3" w:rsidRDefault="005319D3" w:rsidP="005319D3">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4D707F16" w14:textId="77777777" w:rsidR="005319D3" w:rsidRDefault="005319D3" w:rsidP="005319D3">
      <w:pPr>
        <w:sectPr w:rsidR="005319D3" w:rsidSect="005319D3">
          <w:footerReference w:type="default" r:id="rId15"/>
          <w:pgSz w:w="11906" w:h="16838"/>
          <w:pgMar w:top="1418" w:right="1418" w:bottom="1418" w:left="1418" w:header="567" w:footer="596" w:gutter="0"/>
          <w:cols w:space="708"/>
          <w:docGrid w:linePitch="360"/>
        </w:sectPr>
      </w:pPr>
    </w:p>
    <w:p w14:paraId="6FC84EBF" w14:textId="77777777" w:rsidR="005319D3" w:rsidRPr="00590863" w:rsidRDefault="005319D3" w:rsidP="005319D3">
      <w:pPr>
        <w:spacing w:after="0"/>
        <w:jc w:val="right"/>
        <w:rPr>
          <w:rFonts w:ascii="Arial" w:hAnsi="Arial" w:cs="Arial"/>
          <w:sz w:val="18"/>
          <w:szCs w:val="18"/>
        </w:rPr>
      </w:pPr>
      <w:r w:rsidRPr="00590863">
        <w:rPr>
          <w:rFonts w:ascii="Arial" w:hAnsi="Arial" w:cs="Arial"/>
          <w:sz w:val="18"/>
          <w:szCs w:val="18"/>
        </w:rPr>
        <w:lastRenderedPageBreak/>
        <w:t>Obrazec št: 7</w:t>
      </w:r>
    </w:p>
    <w:p w14:paraId="7281FAD5" w14:textId="77777777" w:rsidR="005319D3" w:rsidRPr="00252358" w:rsidRDefault="005319D3" w:rsidP="005319D3"/>
    <w:p w14:paraId="7F80AA8C" w14:textId="77777777" w:rsidR="005319D3" w:rsidRDefault="005319D3" w:rsidP="005319D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061BAFBA" w14:textId="77777777" w:rsidR="005319D3" w:rsidRDefault="005319D3" w:rsidP="005319D3">
      <w:pPr>
        <w:spacing w:after="120"/>
        <w:rPr>
          <w:rFonts w:ascii="Arial" w:hAnsi="Arial" w:cs="Arial"/>
        </w:rPr>
      </w:pPr>
    </w:p>
    <w:p w14:paraId="6F313794" w14:textId="77777777" w:rsidR="005319D3" w:rsidRDefault="005319D3" w:rsidP="005319D3">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4E2E0DC5" w14:textId="77777777" w:rsidR="005319D3" w:rsidRDefault="005319D3" w:rsidP="005319D3">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57D312B6" w14:textId="77777777" w:rsidR="005319D3" w:rsidRDefault="005319D3" w:rsidP="005319D3">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5319D3" w14:paraId="7B6E2638" w14:textId="77777777" w:rsidTr="00FB2F42">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781A948" w14:textId="77777777" w:rsidR="005319D3" w:rsidRDefault="005319D3" w:rsidP="00FB2F42">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4480ED7" w14:textId="77777777" w:rsidR="005319D3" w:rsidRDefault="005319D3" w:rsidP="00FB2F42">
            <w:r>
              <w:rPr>
                <w:rFonts w:ascii="Arial" w:hAnsi="Arial" w:cs="Arial"/>
                <w:color w:val="000000"/>
                <w:position w:val="-2"/>
                <w:sz w:val="18"/>
                <w:szCs w:val="18"/>
                <w:shd w:val="clear" w:color="auto" w:fill="FFFFFF"/>
              </w:rPr>
              <w:t> </w:t>
            </w:r>
          </w:p>
        </w:tc>
      </w:tr>
      <w:tr w:rsidR="005319D3" w14:paraId="4726BE89" w14:textId="77777777" w:rsidTr="00FB2F42">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BBD238F" w14:textId="77777777" w:rsidR="005319D3" w:rsidRDefault="005319D3" w:rsidP="00FB2F42">
            <w:pPr>
              <w:jc w:val="right"/>
            </w:pPr>
            <w:r>
              <w:rPr>
                <w:rFonts w:ascii="Arial" w:hAnsi="Arial" w:cs="Arial"/>
                <w:color w:val="000000"/>
                <w:position w:val="-2"/>
                <w:sz w:val="18"/>
                <w:szCs w:val="18"/>
                <w:shd w:val="clear" w:color="auto" w:fill="FFFFFF"/>
              </w:rPr>
              <w:t>izvedel naslednje storitve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20A1079" w14:textId="77777777" w:rsidR="005319D3" w:rsidRDefault="005319D3" w:rsidP="00FB2F42">
            <w:r>
              <w:rPr>
                <w:rFonts w:ascii="Arial" w:hAnsi="Arial" w:cs="Arial"/>
                <w:color w:val="000000"/>
                <w:position w:val="-2"/>
                <w:sz w:val="18"/>
                <w:szCs w:val="18"/>
                <w:shd w:val="clear" w:color="auto" w:fill="FFFFFF"/>
              </w:rPr>
              <w:t> </w:t>
            </w:r>
          </w:p>
        </w:tc>
      </w:tr>
      <w:tr w:rsidR="005319D3" w14:paraId="4A8722B2" w14:textId="77777777" w:rsidTr="00FB2F42">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46859AC" w14:textId="77777777" w:rsidR="005319D3" w:rsidRDefault="005319D3" w:rsidP="00FB2F42">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244F567" w14:textId="77777777" w:rsidR="005319D3" w:rsidRDefault="005319D3" w:rsidP="00FB2F42">
            <w:r>
              <w:rPr>
                <w:rFonts w:ascii="Arial" w:hAnsi="Arial" w:cs="Arial"/>
                <w:color w:val="000000"/>
                <w:position w:val="-2"/>
                <w:sz w:val="18"/>
                <w:szCs w:val="18"/>
                <w:shd w:val="clear" w:color="auto" w:fill="FFFFFF"/>
              </w:rPr>
              <w:t> </w:t>
            </w:r>
          </w:p>
        </w:tc>
      </w:tr>
      <w:tr w:rsidR="005319D3" w14:paraId="7BD5D3D3" w14:textId="77777777" w:rsidTr="00FB2F42">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D4ADBEF" w14:textId="77777777" w:rsidR="005319D3" w:rsidRDefault="005319D3" w:rsidP="00FB2F42">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BE42E6C" w14:textId="77777777" w:rsidR="005319D3" w:rsidRDefault="005319D3" w:rsidP="00FB2F42">
            <w:r>
              <w:rPr>
                <w:rFonts w:ascii="Arial" w:hAnsi="Arial" w:cs="Arial"/>
                <w:color w:val="000000"/>
                <w:position w:val="-2"/>
                <w:sz w:val="18"/>
                <w:szCs w:val="18"/>
                <w:shd w:val="clear" w:color="auto" w:fill="FFFFFF"/>
              </w:rPr>
              <w:t> </w:t>
            </w:r>
          </w:p>
        </w:tc>
      </w:tr>
      <w:tr w:rsidR="005319D3" w14:paraId="30DF7702" w14:textId="77777777" w:rsidTr="00FB2F42">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52C49C0" w14:textId="77777777" w:rsidR="005319D3" w:rsidRDefault="005319D3" w:rsidP="00FB2F42">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F162D95" w14:textId="77777777" w:rsidR="005319D3" w:rsidRDefault="005319D3" w:rsidP="00FB2F42">
            <w:r>
              <w:rPr>
                <w:rFonts w:ascii="Arial" w:hAnsi="Arial" w:cs="Arial"/>
                <w:color w:val="000000"/>
                <w:position w:val="-2"/>
                <w:sz w:val="18"/>
                <w:szCs w:val="18"/>
                <w:shd w:val="clear" w:color="auto" w:fill="FFFFFF"/>
              </w:rPr>
              <w:t> </w:t>
            </w:r>
          </w:p>
        </w:tc>
      </w:tr>
      <w:tr w:rsidR="005319D3" w14:paraId="0BE5E342" w14:textId="77777777" w:rsidTr="00FB2F42">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7E56551" w14:textId="77777777" w:rsidR="005319D3" w:rsidRDefault="005319D3" w:rsidP="00FB2F42">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66C82E3" w14:textId="77777777" w:rsidR="005319D3" w:rsidRDefault="005319D3" w:rsidP="00FB2F42">
            <w:r>
              <w:rPr>
                <w:rFonts w:ascii="Arial" w:hAnsi="Arial" w:cs="Arial"/>
                <w:color w:val="000000"/>
                <w:position w:val="-2"/>
                <w:sz w:val="18"/>
                <w:szCs w:val="18"/>
                <w:shd w:val="clear" w:color="auto" w:fill="FFFFFF"/>
              </w:rPr>
              <w:t> </w:t>
            </w:r>
          </w:p>
        </w:tc>
      </w:tr>
      <w:tr w:rsidR="005319D3" w14:paraId="65E4D590" w14:textId="77777777" w:rsidTr="00FB2F42">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D4C1593" w14:textId="77777777" w:rsidR="005319D3" w:rsidRDefault="005319D3" w:rsidP="00FB2F42">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AE45D87" w14:textId="77777777" w:rsidR="005319D3" w:rsidRDefault="005319D3" w:rsidP="00FB2F42">
            <w:r>
              <w:rPr>
                <w:rFonts w:ascii="Arial" w:hAnsi="Arial" w:cs="Arial"/>
                <w:color w:val="000000"/>
                <w:position w:val="-2"/>
                <w:sz w:val="18"/>
                <w:szCs w:val="18"/>
                <w:shd w:val="clear" w:color="auto" w:fill="FFFFFF"/>
              </w:rPr>
              <w:t> </w:t>
            </w:r>
          </w:p>
        </w:tc>
      </w:tr>
    </w:tbl>
    <w:p w14:paraId="16E1E722" w14:textId="77777777" w:rsidR="005319D3" w:rsidRDefault="005319D3" w:rsidP="005319D3">
      <w:pPr>
        <w:shd w:val="clear" w:color="auto" w:fill="FFFFFF"/>
        <w:spacing w:before="225" w:after="375" w:line="333" w:lineRule="auto"/>
        <w:jc w:val="both"/>
      </w:pPr>
      <w:r>
        <w:rPr>
          <w:rFonts w:ascii="Arial" w:hAnsi="Arial" w:cs="Arial"/>
          <w:color w:val="444444"/>
          <w:sz w:val="18"/>
          <w:szCs w:val="18"/>
          <w:shd w:val="clear" w:color="auto" w:fill="FFFFFF"/>
        </w:rPr>
        <w:t> </w:t>
      </w:r>
    </w:p>
    <w:p w14:paraId="736CB374" w14:textId="77777777" w:rsidR="005319D3" w:rsidRDefault="005319D3" w:rsidP="005319D3">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5319D3" w14:paraId="02256C11" w14:textId="77777777" w:rsidTr="00FB2F42">
        <w:tc>
          <w:tcPr>
            <w:tcW w:w="3195" w:type="dxa"/>
            <w:shd w:val="clear" w:color="auto" w:fill="FFFFFF"/>
            <w:tcMar>
              <w:top w:w="75" w:type="dxa"/>
              <w:bottom w:w="75" w:type="dxa"/>
            </w:tcMar>
            <w:vAlign w:val="center"/>
          </w:tcPr>
          <w:p w14:paraId="2C2D5A82" w14:textId="77777777" w:rsidR="005319D3" w:rsidRDefault="005319D3" w:rsidP="00FB2F42">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62F60052" w14:textId="77777777" w:rsidR="005319D3" w:rsidRDefault="005319D3" w:rsidP="00FB2F42">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1277347D" w14:textId="77777777" w:rsidR="005319D3" w:rsidRDefault="005319D3" w:rsidP="00FB2F42">
            <w:r>
              <w:rPr>
                <w:rFonts w:ascii="Arial" w:hAnsi="Arial" w:cs="Arial"/>
                <w:color w:val="000000"/>
                <w:position w:val="-2"/>
                <w:sz w:val="18"/>
                <w:szCs w:val="18"/>
                <w:shd w:val="clear" w:color="auto" w:fill="FFFFFF"/>
              </w:rPr>
              <w:t> </w:t>
            </w:r>
          </w:p>
        </w:tc>
      </w:tr>
      <w:tr w:rsidR="005319D3" w14:paraId="00BB3229" w14:textId="77777777" w:rsidTr="00FB2F42">
        <w:tc>
          <w:tcPr>
            <w:tcW w:w="3195" w:type="dxa"/>
            <w:shd w:val="clear" w:color="auto" w:fill="FFFFFF"/>
            <w:tcMar>
              <w:top w:w="75" w:type="dxa"/>
              <w:bottom w:w="75" w:type="dxa"/>
            </w:tcMar>
            <w:vAlign w:val="center"/>
          </w:tcPr>
          <w:p w14:paraId="70AF74AE" w14:textId="77777777" w:rsidR="005319D3" w:rsidRDefault="005319D3" w:rsidP="00FB2F42">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161C335F" w14:textId="77777777" w:rsidR="005319D3" w:rsidRDefault="005319D3" w:rsidP="00FB2F42">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2EB8D2A" w14:textId="77777777" w:rsidR="005319D3" w:rsidRDefault="005319D3" w:rsidP="00FB2F42"/>
          <w:p w14:paraId="3193734E" w14:textId="77777777" w:rsidR="005319D3" w:rsidRDefault="005319D3" w:rsidP="00FB2F42">
            <w:pPr>
              <w:jc w:val="center"/>
            </w:pPr>
            <w:r>
              <w:rPr>
                <w:rFonts w:ascii="Arial" w:hAnsi="Arial" w:cs="Arial"/>
                <w:color w:val="A9A9A9"/>
                <w:position w:val="-2"/>
                <w:sz w:val="18"/>
                <w:szCs w:val="18"/>
                <w:shd w:val="clear" w:color="auto" w:fill="FFFFFF"/>
              </w:rPr>
              <w:t>(žig in podpis)</w:t>
            </w:r>
          </w:p>
        </w:tc>
      </w:tr>
    </w:tbl>
    <w:p w14:paraId="287FF290" w14:textId="77777777" w:rsidR="005319D3" w:rsidRDefault="005319D3" w:rsidP="005319D3">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5319D3" w14:paraId="3DD002AE" w14:textId="77777777" w:rsidTr="00FB2F42">
        <w:tc>
          <w:tcPr>
            <w:tcW w:w="0" w:type="auto"/>
            <w:tcMar>
              <w:top w:w="0" w:type="auto"/>
              <w:bottom w:w="0" w:type="auto"/>
            </w:tcMar>
          </w:tcPr>
          <w:p w14:paraId="4F894379" w14:textId="77777777" w:rsidR="005319D3" w:rsidRDefault="005319D3" w:rsidP="005319D3">
            <w:pPr>
              <w:numPr>
                <w:ilvl w:val="0"/>
                <w:numId w:val="25"/>
              </w:numPr>
              <w:shd w:val="clear" w:color="auto" w:fill="FFFFFF"/>
              <w:spacing w:after="0"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lastRenderedPageBreak/>
              <w:t>Naročnik bo upošteval izključno že zaključene posle.</w:t>
            </w:r>
          </w:p>
          <w:p w14:paraId="5FEE5109" w14:textId="77777777" w:rsidR="005319D3" w:rsidRDefault="005319D3" w:rsidP="005319D3">
            <w:pPr>
              <w:numPr>
                <w:ilvl w:val="0"/>
                <w:numId w:val="25"/>
              </w:numPr>
              <w:shd w:val="clear" w:color="auto" w:fill="FFFFFF"/>
              <w:spacing w:after="0"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54A7A0C8" w14:textId="77777777" w:rsidR="005319D3" w:rsidRDefault="005319D3" w:rsidP="005319D3">
            <w:pPr>
              <w:numPr>
                <w:ilvl w:val="0"/>
                <w:numId w:val="25"/>
              </w:numPr>
              <w:shd w:val="clear" w:color="auto" w:fill="FFFFFF"/>
              <w:spacing w:after="0"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7003A7DF" w14:textId="77777777" w:rsidR="005319D3" w:rsidRDefault="005319D3" w:rsidP="005319D3">
      <w:pPr>
        <w:sectPr w:rsidR="005319D3" w:rsidSect="005319D3">
          <w:footerReference w:type="default" r:id="rId16"/>
          <w:pgSz w:w="11906" w:h="16838"/>
          <w:pgMar w:top="1418" w:right="1418" w:bottom="1418" w:left="1418" w:header="567" w:footer="596" w:gutter="0"/>
          <w:cols w:space="708"/>
          <w:docGrid w:linePitch="360"/>
        </w:sectPr>
      </w:pPr>
    </w:p>
    <w:p w14:paraId="574C0DF9" w14:textId="77777777" w:rsidR="005319D3" w:rsidRPr="00590863" w:rsidRDefault="005319D3" w:rsidP="005319D3">
      <w:pPr>
        <w:spacing w:after="0"/>
        <w:jc w:val="right"/>
        <w:rPr>
          <w:rFonts w:ascii="Arial" w:hAnsi="Arial" w:cs="Arial"/>
          <w:sz w:val="18"/>
          <w:szCs w:val="18"/>
        </w:rPr>
      </w:pPr>
      <w:r w:rsidRPr="00590863">
        <w:rPr>
          <w:rFonts w:ascii="Arial" w:hAnsi="Arial" w:cs="Arial"/>
          <w:sz w:val="18"/>
          <w:szCs w:val="18"/>
        </w:rPr>
        <w:lastRenderedPageBreak/>
        <w:t>Obrazec št: 8</w:t>
      </w:r>
    </w:p>
    <w:p w14:paraId="1BC0DBF5" w14:textId="77777777" w:rsidR="005319D3" w:rsidRPr="00252358" w:rsidRDefault="005319D3" w:rsidP="005319D3"/>
    <w:p w14:paraId="50C2F8F4" w14:textId="77777777" w:rsidR="005319D3" w:rsidRDefault="005319D3" w:rsidP="005319D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14:paraId="62D59642" w14:textId="77777777" w:rsidR="005319D3" w:rsidRDefault="005319D3" w:rsidP="005319D3">
      <w:pPr>
        <w:spacing w:after="120"/>
        <w:rPr>
          <w:rFonts w:ascii="Arial" w:hAnsi="Arial" w:cs="Arial"/>
        </w:rPr>
      </w:pPr>
    </w:p>
    <w:p w14:paraId="36F25837" w14:textId="77777777" w:rsidR="005319D3" w:rsidRDefault="005319D3" w:rsidP="005319D3">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15"/>
        <w:gridCol w:w="2480"/>
        <w:gridCol w:w="2328"/>
        <w:gridCol w:w="3129"/>
      </w:tblGrid>
      <w:tr w:rsidR="005319D3" w14:paraId="07FDDF0A" w14:textId="77777777" w:rsidTr="00FB2F42">
        <w:trPr>
          <w:jc w:val="center"/>
        </w:trPr>
        <w:tc>
          <w:tcPr>
            <w:tcW w:w="112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A2F0196" w14:textId="77777777" w:rsidR="005319D3" w:rsidRDefault="005319D3" w:rsidP="00FB2F42">
            <w:pPr>
              <w:jc w:val="center"/>
            </w:pPr>
            <w:proofErr w:type="spellStart"/>
            <w:r>
              <w:rPr>
                <w:rFonts w:ascii="Arial" w:hAnsi="Arial" w:cs="Arial"/>
                <w:b/>
                <w:bCs/>
                <w:color w:val="000000"/>
                <w:position w:val="-2"/>
                <w:sz w:val="18"/>
                <w:szCs w:val="18"/>
                <w:shd w:val="clear" w:color="auto" w:fill="D1D1D1"/>
              </w:rPr>
              <w:t>Zap.št</w:t>
            </w:r>
            <w:proofErr w:type="spellEnd"/>
            <w:r>
              <w:rPr>
                <w:rFonts w:ascii="Arial" w:hAnsi="Arial" w:cs="Arial"/>
                <w:b/>
                <w:bCs/>
                <w:color w:val="000000"/>
                <w:position w:val="-2"/>
                <w:sz w:val="18"/>
                <w:szCs w:val="18"/>
                <w:shd w:val="clear" w:color="auto" w:fill="D1D1D1"/>
              </w:rPr>
              <w:t>.</w:t>
            </w:r>
          </w:p>
        </w:tc>
        <w:tc>
          <w:tcPr>
            <w:tcW w:w="254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85C9588" w14:textId="77777777" w:rsidR="005319D3" w:rsidRDefault="005319D3" w:rsidP="00FB2F42">
            <w:pPr>
              <w:jc w:val="center"/>
            </w:pPr>
            <w:r>
              <w:rPr>
                <w:rFonts w:ascii="Arial" w:hAnsi="Arial" w:cs="Arial"/>
                <w:b/>
                <w:bCs/>
                <w:color w:val="000000"/>
                <w:position w:val="-2"/>
                <w:sz w:val="18"/>
                <w:szCs w:val="18"/>
                <w:shd w:val="clear" w:color="auto" w:fill="D1D1D1"/>
              </w:rPr>
              <w:t>Ime in priimek</w:t>
            </w:r>
          </w:p>
        </w:tc>
        <w:tc>
          <w:tcPr>
            <w:tcW w:w="238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2E16B88" w14:textId="77777777" w:rsidR="005319D3" w:rsidRDefault="005319D3" w:rsidP="00FB2F42">
            <w:pPr>
              <w:jc w:val="center"/>
            </w:pPr>
            <w:r>
              <w:rPr>
                <w:rFonts w:ascii="Arial" w:hAnsi="Arial" w:cs="Arial"/>
                <w:b/>
                <w:bCs/>
                <w:color w:val="000000"/>
                <w:position w:val="-2"/>
                <w:sz w:val="18"/>
                <w:szCs w:val="18"/>
                <w:shd w:val="clear" w:color="auto" w:fill="D1D1D1"/>
              </w:rPr>
              <w:t>Zaposlen pri</w:t>
            </w:r>
          </w:p>
        </w:tc>
        <w:tc>
          <w:tcPr>
            <w:tcW w:w="322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CE7142D" w14:textId="77777777" w:rsidR="005319D3" w:rsidRDefault="005319D3" w:rsidP="00FB2F42">
            <w:pPr>
              <w:jc w:val="center"/>
            </w:pPr>
            <w:r>
              <w:rPr>
                <w:rFonts w:ascii="Arial" w:hAnsi="Arial" w:cs="Arial"/>
                <w:b/>
                <w:bCs/>
                <w:color w:val="000000"/>
                <w:position w:val="-2"/>
                <w:sz w:val="18"/>
                <w:szCs w:val="18"/>
                <w:shd w:val="clear" w:color="auto" w:fill="D1D1D1"/>
              </w:rPr>
              <w:t>Vloga pri izvedbi naročila</w:t>
            </w:r>
          </w:p>
        </w:tc>
      </w:tr>
      <w:tr w:rsidR="005319D3" w14:paraId="48E1FBE3" w14:textId="77777777" w:rsidTr="00FB2F42">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622A32" w14:textId="77777777" w:rsidR="005319D3" w:rsidRDefault="005319D3" w:rsidP="00FB2F42">
            <w:r>
              <w:rPr>
                <w:rFonts w:ascii="Arial" w:hAnsi="Arial" w:cs="Arial"/>
                <w:color w:val="000000"/>
                <w:position w:val="-2"/>
                <w:sz w:val="18"/>
                <w:szCs w:val="18"/>
              </w:rPr>
              <w:t>1.</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F99669" w14:textId="77777777" w:rsidR="005319D3" w:rsidRDefault="005319D3" w:rsidP="00FB2F42">
            <w:r>
              <w:rPr>
                <w:rFonts w:ascii="Arial" w:hAnsi="Arial" w:cs="Arial"/>
                <w:color w:val="000000"/>
                <w:position w:val="-2"/>
                <w:sz w:val="18"/>
                <w:szCs w:val="18"/>
              </w:rPr>
              <w:t> </w:t>
            </w:r>
          </w:p>
        </w:tc>
        <w:tc>
          <w:tcPr>
            <w:tcW w:w="23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0BF03F" w14:textId="77777777" w:rsidR="005319D3" w:rsidRDefault="005319D3" w:rsidP="00FB2F42">
            <w:r>
              <w:rPr>
                <w:rFonts w:ascii="Arial" w:hAnsi="Arial" w:cs="Arial"/>
                <w:color w:val="000000"/>
                <w:position w:val="-2"/>
                <w:sz w:val="18"/>
                <w:szCs w:val="18"/>
              </w:rPr>
              <w:t> </w:t>
            </w:r>
          </w:p>
        </w:tc>
        <w:tc>
          <w:tcPr>
            <w:tcW w:w="322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0C59E8" w14:textId="77777777" w:rsidR="005319D3" w:rsidRDefault="005319D3" w:rsidP="00FB2F42">
            <w:r>
              <w:rPr>
                <w:rFonts w:ascii="Arial" w:hAnsi="Arial" w:cs="Arial"/>
                <w:color w:val="000000"/>
                <w:position w:val="-2"/>
                <w:sz w:val="18"/>
                <w:szCs w:val="18"/>
              </w:rPr>
              <w:t> </w:t>
            </w:r>
          </w:p>
        </w:tc>
      </w:tr>
      <w:tr w:rsidR="005319D3" w14:paraId="79E360C1" w14:textId="77777777" w:rsidTr="00FB2F42">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890ECE" w14:textId="77777777" w:rsidR="005319D3" w:rsidRDefault="005319D3" w:rsidP="00FB2F42">
            <w:r>
              <w:rPr>
                <w:rFonts w:ascii="Arial" w:hAnsi="Arial" w:cs="Arial"/>
                <w:color w:val="000000"/>
                <w:position w:val="-2"/>
                <w:sz w:val="18"/>
                <w:szCs w:val="18"/>
              </w:rPr>
              <w:t>2.</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09B86C" w14:textId="77777777" w:rsidR="005319D3" w:rsidRDefault="005319D3" w:rsidP="00FB2F42">
            <w:r>
              <w:rPr>
                <w:rFonts w:ascii="Arial" w:hAnsi="Arial" w:cs="Arial"/>
                <w:color w:val="000000"/>
                <w:position w:val="-2"/>
                <w:sz w:val="18"/>
                <w:szCs w:val="18"/>
              </w:rPr>
              <w:t> </w:t>
            </w:r>
          </w:p>
        </w:tc>
        <w:tc>
          <w:tcPr>
            <w:tcW w:w="23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F4DAEE" w14:textId="77777777" w:rsidR="005319D3" w:rsidRDefault="005319D3" w:rsidP="00FB2F42">
            <w:r>
              <w:rPr>
                <w:rFonts w:ascii="Arial" w:hAnsi="Arial" w:cs="Arial"/>
                <w:color w:val="000000"/>
                <w:position w:val="-2"/>
                <w:sz w:val="18"/>
                <w:szCs w:val="18"/>
              </w:rPr>
              <w:t> </w:t>
            </w:r>
          </w:p>
        </w:tc>
        <w:tc>
          <w:tcPr>
            <w:tcW w:w="322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7FB22D" w14:textId="77777777" w:rsidR="005319D3" w:rsidRDefault="005319D3" w:rsidP="00FB2F42">
            <w:r>
              <w:rPr>
                <w:rFonts w:ascii="Arial" w:hAnsi="Arial" w:cs="Arial"/>
                <w:color w:val="000000"/>
                <w:position w:val="-2"/>
                <w:sz w:val="18"/>
                <w:szCs w:val="18"/>
              </w:rPr>
              <w:t> </w:t>
            </w:r>
          </w:p>
        </w:tc>
      </w:tr>
      <w:tr w:rsidR="005319D3" w14:paraId="32E344D8" w14:textId="77777777" w:rsidTr="00FB2F42">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03C86C" w14:textId="77777777" w:rsidR="005319D3" w:rsidRDefault="005319D3" w:rsidP="00FB2F42">
            <w:r>
              <w:rPr>
                <w:rFonts w:ascii="Arial" w:hAnsi="Arial" w:cs="Arial"/>
                <w:color w:val="000000"/>
                <w:position w:val="-2"/>
                <w:sz w:val="18"/>
                <w:szCs w:val="18"/>
              </w:rPr>
              <w:t>3.</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2C97E5" w14:textId="77777777" w:rsidR="005319D3" w:rsidRDefault="005319D3" w:rsidP="00FB2F42">
            <w:r>
              <w:rPr>
                <w:rFonts w:ascii="Arial" w:hAnsi="Arial" w:cs="Arial"/>
                <w:color w:val="000000"/>
                <w:position w:val="-2"/>
                <w:sz w:val="18"/>
                <w:szCs w:val="18"/>
              </w:rPr>
              <w:t> </w:t>
            </w:r>
          </w:p>
        </w:tc>
        <w:tc>
          <w:tcPr>
            <w:tcW w:w="23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CC2307" w14:textId="77777777" w:rsidR="005319D3" w:rsidRDefault="005319D3" w:rsidP="00FB2F42">
            <w:r>
              <w:rPr>
                <w:rFonts w:ascii="Arial" w:hAnsi="Arial" w:cs="Arial"/>
                <w:color w:val="000000"/>
                <w:position w:val="-2"/>
                <w:sz w:val="18"/>
                <w:szCs w:val="18"/>
              </w:rPr>
              <w:t> </w:t>
            </w:r>
          </w:p>
        </w:tc>
        <w:tc>
          <w:tcPr>
            <w:tcW w:w="322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68A087" w14:textId="77777777" w:rsidR="005319D3" w:rsidRDefault="005319D3" w:rsidP="00FB2F42">
            <w:r>
              <w:rPr>
                <w:rFonts w:ascii="Arial" w:hAnsi="Arial" w:cs="Arial"/>
                <w:color w:val="000000"/>
                <w:position w:val="-2"/>
                <w:sz w:val="18"/>
                <w:szCs w:val="18"/>
              </w:rPr>
              <w:t> </w:t>
            </w:r>
          </w:p>
        </w:tc>
      </w:tr>
      <w:tr w:rsidR="005319D3" w14:paraId="653B8D4D" w14:textId="77777777" w:rsidTr="00FB2F42">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D4D83A" w14:textId="77777777" w:rsidR="005319D3" w:rsidRDefault="005319D3" w:rsidP="00FB2F42">
            <w:r>
              <w:rPr>
                <w:rFonts w:ascii="Arial" w:hAnsi="Arial" w:cs="Arial"/>
                <w:color w:val="000000"/>
                <w:position w:val="-2"/>
                <w:sz w:val="18"/>
                <w:szCs w:val="18"/>
              </w:rPr>
              <w:t>4.</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780708" w14:textId="77777777" w:rsidR="005319D3" w:rsidRDefault="005319D3" w:rsidP="00FB2F42">
            <w:r>
              <w:rPr>
                <w:rFonts w:ascii="Arial" w:hAnsi="Arial" w:cs="Arial"/>
                <w:color w:val="000000"/>
                <w:position w:val="-2"/>
                <w:sz w:val="18"/>
                <w:szCs w:val="18"/>
              </w:rPr>
              <w:t> </w:t>
            </w:r>
          </w:p>
        </w:tc>
        <w:tc>
          <w:tcPr>
            <w:tcW w:w="23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B28F34" w14:textId="77777777" w:rsidR="005319D3" w:rsidRDefault="005319D3" w:rsidP="00FB2F42">
            <w:r>
              <w:rPr>
                <w:rFonts w:ascii="Arial" w:hAnsi="Arial" w:cs="Arial"/>
                <w:color w:val="000000"/>
                <w:position w:val="-2"/>
                <w:sz w:val="18"/>
                <w:szCs w:val="18"/>
              </w:rPr>
              <w:t> </w:t>
            </w:r>
          </w:p>
        </w:tc>
        <w:tc>
          <w:tcPr>
            <w:tcW w:w="322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2C9ACD" w14:textId="77777777" w:rsidR="005319D3" w:rsidRDefault="005319D3" w:rsidP="00FB2F42">
            <w:r>
              <w:rPr>
                <w:rFonts w:ascii="Arial" w:hAnsi="Arial" w:cs="Arial"/>
                <w:color w:val="000000"/>
                <w:position w:val="-2"/>
                <w:sz w:val="18"/>
                <w:szCs w:val="18"/>
              </w:rPr>
              <w:t> </w:t>
            </w:r>
          </w:p>
        </w:tc>
      </w:tr>
      <w:tr w:rsidR="005319D3" w14:paraId="78EF8FD6" w14:textId="77777777" w:rsidTr="00FB2F42">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A8B337" w14:textId="77777777" w:rsidR="005319D3" w:rsidRDefault="005319D3" w:rsidP="00FB2F42">
            <w:r>
              <w:rPr>
                <w:rFonts w:ascii="Arial" w:hAnsi="Arial" w:cs="Arial"/>
                <w:color w:val="000000"/>
                <w:position w:val="-2"/>
                <w:sz w:val="18"/>
                <w:szCs w:val="18"/>
              </w:rPr>
              <w:t>5.</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F02291" w14:textId="77777777" w:rsidR="005319D3" w:rsidRDefault="005319D3" w:rsidP="00FB2F42">
            <w:r>
              <w:rPr>
                <w:rFonts w:ascii="Arial" w:hAnsi="Arial" w:cs="Arial"/>
                <w:color w:val="000000"/>
                <w:position w:val="-2"/>
                <w:sz w:val="18"/>
                <w:szCs w:val="18"/>
              </w:rPr>
              <w:t> </w:t>
            </w:r>
          </w:p>
        </w:tc>
        <w:tc>
          <w:tcPr>
            <w:tcW w:w="23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AE97F" w14:textId="77777777" w:rsidR="005319D3" w:rsidRDefault="005319D3" w:rsidP="00FB2F42">
            <w:r>
              <w:rPr>
                <w:rFonts w:ascii="Arial" w:hAnsi="Arial" w:cs="Arial"/>
                <w:color w:val="000000"/>
                <w:position w:val="-2"/>
                <w:sz w:val="18"/>
                <w:szCs w:val="18"/>
              </w:rPr>
              <w:t> </w:t>
            </w:r>
          </w:p>
        </w:tc>
        <w:tc>
          <w:tcPr>
            <w:tcW w:w="322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8C784B" w14:textId="77777777" w:rsidR="005319D3" w:rsidRDefault="005319D3" w:rsidP="00FB2F42">
            <w:r>
              <w:rPr>
                <w:rFonts w:ascii="Arial" w:hAnsi="Arial" w:cs="Arial"/>
                <w:color w:val="000000"/>
                <w:position w:val="-2"/>
                <w:sz w:val="18"/>
                <w:szCs w:val="18"/>
              </w:rPr>
              <w:t> </w:t>
            </w:r>
          </w:p>
        </w:tc>
      </w:tr>
      <w:tr w:rsidR="005319D3" w14:paraId="038288AB" w14:textId="77777777" w:rsidTr="00FB2F42">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6E0698" w14:textId="77777777" w:rsidR="005319D3" w:rsidRDefault="005319D3" w:rsidP="00FB2F42">
            <w:r>
              <w:rPr>
                <w:rFonts w:ascii="Arial" w:hAnsi="Arial" w:cs="Arial"/>
                <w:color w:val="000000"/>
                <w:position w:val="-2"/>
                <w:sz w:val="18"/>
                <w:szCs w:val="18"/>
              </w:rPr>
              <w:t>6.</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FFC6D1" w14:textId="77777777" w:rsidR="005319D3" w:rsidRDefault="005319D3" w:rsidP="00FB2F42">
            <w:r>
              <w:rPr>
                <w:rFonts w:ascii="Arial" w:hAnsi="Arial" w:cs="Arial"/>
                <w:color w:val="000000"/>
                <w:position w:val="-2"/>
                <w:sz w:val="18"/>
                <w:szCs w:val="18"/>
              </w:rPr>
              <w:t> </w:t>
            </w:r>
          </w:p>
        </w:tc>
        <w:tc>
          <w:tcPr>
            <w:tcW w:w="23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7B1258" w14:textId="77777777" w:rsidR="005319D3" w:rsidRDefault="005319D3" w:rsidP="00FB2F42">
            <w:r>
              <w:rPr>
                <w:rFonts w:ascii="Arial" w:hAnsi="Arial" w:cs="Arial"/>
                <w:color w:val="000000"/>
                <w:position w:val="-2"/>
                <w:sz w:val="18"/>
                <w:szCs w:val="18"/>
              </w:rPr>
              <w:t> </w:t>
            </w:r>
          </w:p>
        </w:tc>
        <w:tc>
          <w:tcPr>
            <w:tcW w:w="322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7BB2AD" w14:textId="77777777" w:rsidR="005319D3" w:rsidRDefault="005319D3" w:rsidP="00FB2F42">
            <w:r>
              <w:rPr>
                <w:rFonts w:ascii="Arial" w:hAnsi="Arial" w:cs="Arial"/>
                <w:color w:val="000000"/>
                <w:position w:val="-2"/>
                <w:sz w:val="18"/>
                <w:szCs w:val="18"/>
              </w:rPr>
              <w:t> </w:t>
            </w:r>
          </w:p>
        </w:tc>
      </w:tr>
    </w:tbl>
    <w:p w14:paraId="41C1B84D" w14:textId="77777777" w:rsidR="005319D3" w:rsidRDefault="005319D3" w:rsidP="005319D3">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319D3" w14:paraId="3382A4AB" w14:textId="77777777" w:rsidTr="00FB2F42">
        <w:tc>
          <w:tcPr>
            <w:tcW w:w="4080" w:type="dxa"/>
            <w:tcMar>
              <w:top w:w="75" w:type="dxa"/>
              <w:bottom w:w="75" w:type="dxa"/>
            </w:tcMar>
            <w:vAlign w:val="center"/>
          </w:tcPr>
          <w:p w14:paraId="3FC833F2" w14:textId="77777777" w:rsidR="005319D3" w:rsidRDefault="005319D3" w:rsidP="00FB2F42">
            <w:r>
              <w:rPr>
                <w:rFonts w:ascii="Arial" w:hAnsi="Arial" w:cs="Arial"/>
                <w:color w:val="000000"/>
                <w:position w:val="-2"/>
                <w:sz w:val="18"/>
                <w:szCs w:val="18"/>
              </w:rPr>
              <w:t>Kraj in datum:</w:t>
            </w:r>
          </w:p>
        </w:tc>
        <w:tc>
          <w:tcPr>
            <w:tcW w:w="0" w:type="auto"/>
            <w:tcMar>
              <w:top w:w="75" w:type="dxa"/>
              <w:bottom w:w="75" w:type="dxa"/>
            </w:tcMar>
            <w:vAlign w:val="center"/>
          </w:tcPr>
          <w:p w14:paraId="7E7D99CF" w14:textId="77777777" w:rsidR="005319D3" w:rsidRDefault="005319D3" w:rsidP="00FB2F42">
            <w:pPr>
              <w:jc w:val="center"/>
            </w:pPr>
            <w:r>
              <w:rPr>
                <w:rFonts w:ascii="Arial" w:hAnsi="Arial" w:cs="Arial"/>
                <w:color w:val="000000"/>
                <w:position w:val="-2"/>
                <w:sz w:val="18"/>
                <w:szCs w:val="18"/>
              </w:rPr>
              <w:t>Ime in priimek: _____________________</w:t>
            </w:r>
          </w:p>
        </w:tc>
      </w:tr>
      <w:tr w:rsidR="005319D3" w14:paraId="3B16A364" w14:textId="77777777" w:rsidTr="00FB2F42">
        <w:tc>
          <w:tcPr>
            <w:tcW w:w="4080" w:type="dxa"/>
            <w:tcMar>
              <w:top w:w="75" w:type="dxa"/>
              <w:bottom w:w="75" w:type="dxa"/>
            </w:tcMar>
            <w:vAlign w:val="center"/>
          </w:tcPr>
          <w:p w14:paraId="35F40160" w14:textId="77777777" w:rsidR="005319D3" w:rsidRDefault="005319D3" w:rsidP="00FB2F42">
            <w:r>
              <w:rPr>
                <w:rFonts w:ascii="Arial" w:hAnsi="Arial" w:cs="Arial"/>
                <w:color w:val="000000"/>
                <w:position w:val="-2"/>
                <w:sz w:val="18"/>
                <w:szCs w:val="18"/>
              </w:rPr>
              <w:t> </w:t>
            </w:r>
          </w:p>
        </w:tc>
        <w:tc>
          <w:tcPr>
            <w:tcW w:w="0" w:type="auto"/>
            <w:tcMar>
              <w:top w:w="75" w:type="dxa"/>
              <w:bottom w:w="75" w:type="dxa"/>
            </w:tcMar>
            <w:vAlign w:val="center"/>
          </w:tcPr>
          <w:p w14:paraId="6CE57DC3" w14:textId="77777777" w:rsidR="005319D3" w:rsidRDefault="005319D3" w:rsidP="00FB2F42">
            <w:pPr>
              <w:jc w:val="center"/>
            </w:pPr>
            <w:r>
              <w:rPr>
                <w:rFonts w:ascii="Arial" w:hAnsi="Arial" w:cs="Arial"/>
                <w:color w:val="000000"/>
                <w:position w:val="-2"/>
                <w:sz w:val="18"/>
                <w:szCs w:val="18"/>
              </w:rPr>
              <w:t>(žig in podpis)</w:t>
            </w:r>
          </w:p>
        </w:tc>
      </w:tr>
    </w:tbl>
    <w:p w14:paraId="6E870F6A" w14:textId="77777777" w:rsidR="005319D3" w:rsidRDefault="005319D3" w:rsidP="005319D3">
      <w:pPr>
        <w:sectPr w:rsidR="005319D3" w:rsidSect="005319D3">
          <w:footerReference w:type="default" r:id="rId17"/>
          <w:pgSz w:w="11906" w:h="16838"/>
          <w:pgMar w:top="1418" w:right="1418" w:bottom="1418" w:left="1418" w:header="567" w:footer="596" w:gutter="0"/>
          <w:cols w:space="708"/>
          <w:docGrid w:linePitch="360"/>
        </w:sectPr>
      </w:pPr>
    </w:p>
    <w:p w14:paraId="4E67386A" w14:textId="77777777" w:rsidR="005319D3" w:rsidRDefault="005319D3" w:rsidP="005319D3">
      <w:pPr>
        <w:spacing w:after="0"/>
        <w:jc w:val="right"/>
        <w:rPr>
          <w:rFonts w:ascii="Arial" w:hAnsi="Arial" w:cs="Arial"/>
          <w:sz w:val="18"/>
          <w:szCs w:val="18"/>
        </w:rPr>
      </w:pPr>
      <w:r w:rsidRPr="00590863">
        <w:rPr>
          <w:rFonts w:ascii="Arial" w:hAnsi="Arial" w:cs="Arial"/>
          <w:sz w:val="18"/>
          <w:szCs w:val="18"/>
        </w:rPr>
        <w:lastRenderedPageBreak/>
        <w:t>Obrazec št: 9</w:t>
      </w:r>
    </w:p>
    <w:p w14:paraId="68EC0B5A" w14:textId="77777777" w:rsidR="005319D3" w:rsidRPr="00BE063C" w:rsidRDefault="005319D3" w:rsidP="005319D3">
      <w:pPr>
        <w:rPr>
          <w:sz w:val="20"/>
          <w:szCs w:val="20"/>
        </w:rPr>
      </w:pPr>
    </w:p>
    <w:p w14:paraId="427C7B86" w14:textId="77777777" w:rsidR="005319D3" w:rsidRPr="00400306" w:rsidRDefault="005319D3" w:rsidP="005319D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22"/>
          <w:szCs w:val="22"/>
        </w:rPr>
      </w:pPr>
      <w:r w:rsidRPr="00400306">
        <w:rPr>
          <w:rFonts w:ascii="Arial" w:hAnsi="Arial" w:cs="Arial"/>
          <w:sz w:val="22"/>
          <w:szCs w:val="22"/>
        </w:rPr>
        <w:t>Izkušnje kadrov</w:t>
      </w:r>
    </w:p>
    <w:p w14:paraId="3C9B98E0" w14:textId="77777777" w:rsidR="005319D3" w:rsidRPr="00BE063C" w:rsidRDefault="005319D3" w:rsidP="005319D3">
      <w:pPr>
        <w:spacing w:after="120"/>
        <w:rPr>
          <w:rFonts w:ascii="Arial" w:hAnsi="Arial" w:cs="Arial"/>
          <w:sz w:val="20"/>
          <w:szCs w:val="20"/>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5319D3" w:rsidRPr="00BE063C" w14:paraId="5C6ACAA0" w14:textId="77777777" w:rsidTr="00FB2F42">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449102" w14:textId="77777777" w:rsidR="005319D3" w:rsidRPr="00BE063C" w:rsidRDefault="005319D3" w:rsidP="00FB2F42">
            <w:pPr>
              <w:jc w:val="right"/>
              <w:rPr>
                <w:sz w:val="20"/>
                <w:szCs w:val="20"/>
              </w:rPr>
            </w:pPr>
            <w:r w:rsidRPr="00BE063C">
              <w:rPr>
                <w:rFonts w:ascii="Arial" w:hAnsi="Arial" w:cs="Arial"/>
                <w:color w:val="000000"/>
                <w:position w:val="-2"/>
                <w:sz w:val="20"/>
                <w:szCs w:val="20"/>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7BC614" w14:textId="77777777" w:rsidR="005319D3" w:rsidRPr="00BE063C" w:rsidRDefault="005319D3" w:rsidP="00FB2F42">
            <w:pPr>
              <w:rPr>
                <w:sz w:val="20"/>
                <w:szCs w:val="20"/>
              </w:rPr>
            </w:pPr>
            <w:r w:rsidRPr="00BE063C">
              <w:rPr>
                <w:rFonts w:ascii="Arial" w:hAnsi="Arial" w:cs="Arial"/>
                <w:color w:val="000000"/>
                <w:position w:val="-2"/>
                <w:sz w:val="20"/>
                <w:szCs w:val="20"/>
              </w:rPr>
              <w:t> </w:t>
            </w:r>
          </w:p>
        </w:tc>
      </w:tr>
      <w:tr w:rsidR="005319D3" w:rsidRPr="00BE063C" w14:paraId="0A13F0A9" w14:textId="77777777" w:rsidTr="00FB2F42">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EC4268" w14:textId="77777777" w:rsidR="005319D3" w:rsidRPr="00BE063C" w:rsidRDefault="005319D3" w:rsidP="00FB2F42">
            <w:pPr>
              <w:jc w:val="right"/>
              <w:rPr>
                <w:sz w:val="20"/>
                <w:szCs w:val="20"/>
              </w:rPr>
            </w:pPr>
            <w:r w:rsidRPr="00BE063C">
              <w:rPr>
                <w:rFonts w:ascii="Arial" w:hAnsi="Arial" w:cs="Arial"/>
                <w:color w:val="000000"/>
                <w:position w:val="-2"/>
                <w:sz w:val="20"/>
                <w:szCs w:val="20"/>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BC40F0" w14:textId="77777777" w:rsidR="005319D3" w:rsidRPr="00BE063C" w:rsidRDefault="005319D3" w:rsidP="00FB2F42">
            <w:pPr>
              <w:rPr>
                <w:sz w:val="20"/>
                <w:szCs w:val="20"/>
              </w:rPr>
            </w:pPr>
            <w:r w:rsidRPr="00BE063C">
              <w:rPr>
                <w:rFonts w:ascii="Arial" w:hAnsi="Arial" w:cs="Arial"/>
                <w:color w:val="000000"/>
                <w:position w:val="-2"/>
                <w:sz w:val="20"/>
                <w:szCs w:val="20"/>
              </w:rPr>
              <w:t> </w:t>
            </w:r>
          </w:p>
        </w:tc>
      </w:tr>
      <w:tr w:rsidR="005319D3" w:rsidRPr="00BE063C" w14:paraId="01DCB125" w14:textId="77777777" w:rsidTr="00FB2F42">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44316" w14:textId="77777777" w:rsidR="005319D3" w:rsidRPr="00BE063C" w:rsidRDefault="005319D3" w:rsidP="00FB2F42">
            <w:pPr>
              <w:jc w:val="right"/>
              <w:rPr>
                <w:sz w:val="20"/>
                <w:szCs w:val="20"/>
              </w:rPr>
            </w:pPr>
            <w:r w:rsidRPr="00BE063C">
              <w:rPr>
                <w:rFonts w:ascii="Arial" w:hAnsi="Arial" w:cs="Arial"/>
                <w:color w:val="000000"/>
                <w:position w:val="-2"/>
                <w:sz w:val="20"/>
                <w:szCs w:val="20"/>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8E659A" w14:textId="77777777" w:rsidR="005319D3" w:rsidRPr="00BE063C" w:rsidRDefault="005319D3" w:rsidP="00FB2F42">
            <w:pPr>
              <w:rPr>
                <w:sz w:val="20"/>
                <w:szCs w:val="20"/>
              </w:rPr>
            </w:pPr>
            <w:r w:rsidRPr="00BE063C">
              <w:rPr>
                <w:rFonts w:ascii="Arial" w:hAnsi="Arial" w:cs="Arial"/>
                <w:color w:val="000000"/>
                <w:position w:val="-2"/>
                <w:sz w:val="20"/>
                <w:szCs w:val="20"/>
              </w:rPr>
              <w:t> </w:t>
            </w:r>
          </w:p>
        </w:tc>
      </w:tr>
      <w:tr w:rsidR="005319D3" w:rsidRPr="00BE063C" w14:paraId="2F3D3633" w14:textId="77777777" w:rsidTr="00FB2F42">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849703" w14:textId="77777777" w:rsidR="005319D3" w:rsidRPr="00BE063C" w:rsidRDefault="005319D3" w:rsidP="00FB2F42">
            <w:pPr>
              <w:jc w:val="right"/>
              <w:rPr>
                <w:sz w:val="20"/>
                <w:szCs w:val="20"/>
              </w:rPr>
            </w:pPr>
            <w:r w:rsidRPr="00BE063C">
              <w:rPr>
                <w:rFonts w:ascii="Arial" w:hAnsi="Arial" w:cs="Arial"/>
                <w:color w:val="000000"/>
                <w:position w:val="-2"/>
                <w:sz w:val="20"/>
                <w:szCs w:val="20"/>
              </w:rPr>
              <w:t>Leta delovnih izkušenj na področju predmeta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A1F4E8" w14:textId="77777777" w:rsidR="005319D3" w:rsidRPr="00BE063C" w:rsidRDefault="005319D3" w:rsidP="00FB2F42">
            <w:pPr>
              <w:rPr>
                <w:sz w:val="20"/>
                <w:szCs w:val="20"/>
              </w:rPr>
            </w:pPr>
            <w:r w:rsidRPr="00BE063C">
              <w:rPr>
                <w:rFonts w:ascii="Arial" w:hAnsi="Arial" w:cs="Arial"/>
                <w:color w:val="000000"/>
                <w:position w:val="-2"/>
                <w:sz w:val="20"/>
                <w:szCs w:val="20"/>
              </w:rPr>
              <w:t> </w:t>
            </w:r>
          </w:p>
        </w:tc>
      </w:tr>
      <w:tr w:rsidR="005319D3" w:rsidRPr="00BE063C" w14:paraId="4685A93F" w14:textId="77777777" w:rsidTr="00FB2F42">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550985" w14:textId="77777777" w:rsidR="005319D3" w:rsidRPr="00BE063C" w:rsidRDefault="005319D3" w:rsidP="00FB2F42">
            <w:pPr>
              <w:jc w:val="right"/>
              <w:rPr>
                <w:sz w:val="20"/>
                <w:szCs w:val="20"/>
              </w:rPr>
            </w:pPr>
            <w:r w:rsidRPr="00BE063C">
              <w:rPr>
                <w:rFonts w:ascii="Arial" w:hAnsi="Arial" w:cs="Arial"/>
                <w:color w:val="000000"/>
                <w:position w:val="-2"/>
                <w:sz w:val="20"/>
                <w:szCs w:val="20"/>
              </w:rPr>
              <w:t>Reference kadra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5B2459" w14:textId="77777777" w:rsidR="005319D3" w:rsidRPr="00BE063C" w:rsidRDefault="005319D3" w:rsidP="00FB2F42">
            <w:pPr>
              <w:spacing w:before="135" w:after="135"/>
              <w:jc w:val="both"/>
              <w:textAlignment w:val="center"/>
              <w:rPr>
                <w:sz w:val="20"/>
                <w:szCs w:val="20"/>
              </w:rPr>
            </w:pPr>
            <w:r w:rsidRPr="00BE063C">
              <w:rPr>
                <w:rFonts w:ascii="Arial" w:hAnsi="Arial" w:cs="Arial"/>
                <w:color w:val="000000"/>
                <w:position w:val="-2"/>
                <w:sz w:val="20"/>
                <w:szCs w:val="20"/>
              </w:rPr>
              <w:t>REFERENCA 1</w:t>
            </w:r>
          </w:p>
          <w:p w14:paraId="428E3137" w14:textId="77777777" w:rsidR="005319D3" w:rsidRPr="00BE063C" w:rsidRDefault="005319D3" w:rsidP="00FB2F42">
            <w:pPr>
              <w:spacing w:before="135" w:after="135"/>
              <w:jc w:val="both"/>
              <w:textAlignment w:val="center"/>
              <w:rPr>
                <w:sz w:val="20"/>
                <w:szCs w:val="20"/>
              </w:rPr>
            </w:pPr>
            <w:r w:rsidRPr="00BE063C">
              <w:rPr>
                <w:rFonts w:ascii="Arial" w:hAnsi="Arial" w:cs="Arial"/>
                <w:color w:val="000000"/>
                <w:position w:val="-2"/>
                <w:sz w:val="20"/>
                <w:szCs w:val="20"/>
              </w:rPr>
              <w:t>Naziv referenčnega posla:</w:t>
            </w:r>
          </w:p>
          <w:p w14:paraId="6402DE60" w14:textId="77777777" w:rsidR="005319D3" w:rsidRPr="00BE063C" w:rsidRDefault="005319D3" w:rsidP="00FB2F42">
            <w:pPr>
              <w:spacing w:before="135" w:after="135"/>
              <w:jc w:val="both"/>
              <w:textAlignment w:val="center"/>
              <w:rPr>
                <w:sz w:val="20"/>
                <w:szCs w:val="20"/>
              </w:rPr>
            </w:pPr>
            <w:r w:rsidRPr="00BE063C">
              <w:rPr>
                <w:rFonts w:ascii="Arial" w:hAnsi="Arial" w:cs="Arial"/>
                <w:color w:val="000000"/>
                <w:position w:val="-2"/>
                <w:sz w:val="20"/>
                <w:szCs w:val="20"/>
              </w:rPr>
              <w:t>Naročnik posla (naziv, naslov):</w:t>
            </w:r>
          </w:p>
          <w:p w14:paraId="5D19E915" w14:textId="77777777" w:rsidR="005319D3" w:rsidRPr="00BE063C" w:rsidRDefault="005319D3" w:rsidP="00FB2F42">
            <w:pPr>
              <w:spacing w:before="135" w:after="135"/>
              <w:jc w:val="both"/>
              <w:textAlignment w:val="center"/>
              <w:rPr>
                <w:sz w:val="20"/>
                <w:szCs w:val="20"/>
              </w:rPr>
            </w:pPr>
            <w:r w:rsidRPr="00BE063C">
              <w:rPr>
                <w:rFonts w:ascii="Arial" w:hAnsi="Arial" w:cs="Arial"/>
                <w:color w:val="000000"/>
                <w:position w:val="-2"/>
                <w:sz w:val="20"/>
                <w:szCs w:val="20"/>
              </w:rPr>
              <w:t>Obdobje izvedbe (mesec, leto; od-do):</w:t>
            </w:r>
          </w:p>
          <w:p w14:paraId="460FAD29" w14:textId="77777777" w:rsidR="005319D3" w:rsidRPr="00BE063C" w:rsidRDefault="005319D3" w:rsidP="00FB2F42">
            <w:pPr>
              <w:spacing w:before="135" w:after="135"/>
              <w:jc w:val="both"/>
              <w:textAlignment w:val="center"/>
              <w:rPr>
                <w:sz w:val="20"/>
                <w:szCs w:val="20"/>
              </w:rPr>
            </w:pPr>
            <w:r w:rsidRPr="00BE063C">
              <w:rPr>
                <w:rFonts w:ascii="Arial" w:hAnsi="Arial" w:cs="Arial"/>
                <w:color w:val="000000"/>
                <w:position w:val="-2"/>
                <w:sz w:val="20"/>
                <w:szCs w:val="20"/>
              </w:rPr>
              <w:t>Vrednost posla (v EUR z in brez DDV):</w:t>
            </w:r>
          </w:p>
          <w:p w14:paraId="6272D243" w14:textId="77777777" w:rsidR="005319D3" w:rsidRPr="00BE063C" w:rsidRDefault="005319D3" w:rsidP="00FB2F42">
            <w:pPr>
              <w:spacing w:before="135" w:after="135"/>
              <w:jc w:val="both"/>
              <w:textAlignment w:val="center"/>
              <w:rPr>
                <w:sz w:val="20"/>
                <w:szCs w:val="20"/>
              </w:rPr>
            </w:pPr>
            <w:r w:rsidRPr="00BE063C">
              <w:rPr>
                <w:rFonts w:ascii="Arial" w:hAnsi="Arial" w:cs="Arial"/>
                <w:color w:val="000000"/>
                <w:position w:val="-2"/>
                <w:sz w:val="20"/>
                <w:szCs w:val="20"/>
              </w:rPr>
              <w:t>Vloga kadra v poslu (naziv, opis del):</w:t>
            </w:r>
          </w:p>
          <w:p w14:paraId="69F94268" w14:textId="77777777" w:rsidR="005319D3" w:rsidRPr="00BE063C" w:rsidRDefault="005319D3" w:rsidP="00FB2F42">
            <w:pPr>
              <w:spacing w:before="135" w:after="135"/>
              <w:jc w:val="both"/>
              <w:textAlignment w:val="center"/>
              <w:rPr>
                <w:sz w:val="20"/>
                <w:szCs w:val="20"/>
              </w:rPr>
            </w:pPr>
            <w:r w:rsidRPr="00BE063C">
              <w:rPr>
                <w:rFonts w:ascii="Arial" w:hAnsi="Arial" w:cs="Arial"/>
                <w:color w:val="000000"/>
                <w:position w:val="-2"/>
                <w:sz w:val="20"/>
                <w:szCs w:val="20"/>
              </w:rPr>
              <w:t> </w:t>
            </w:r>
          </w:p>
          <w:p w14:paraId="1A758978" w14:textId="77777777" w:rsidR="005319D3" w:rsidRPr="00BE063C" w:rsidRDefault="005319D3" w:rsidP="00FB2F42">
            <w:pPr>
              <w:spacing w:before="135" w:after="135"/>
              <w:jc w:val="both"/>
              <w:textAlignment w:val="center"/>
              <w:rPr>
                <w:sz w:val="20"/>
                <w:szCs w:val="20"/>
              </w:rPr>
            </w:pPr>
            <w:r w:rsidRPr="00BE063C">
              <w:rPr>
                <w:rFonts w:ascii="Arial" w:hAnsi="Arial" w:cs="Arial"/>
                <w:color w:val="000000"/>
                <w:position w:val="-2"/>
                <w:sz w:val="20"/>
                <w:szCs w:val="20"/>
              </w:rPr>
              <w:t>REFERENCA 2:</w:t>
            </w:r>
          </w:p>
          <w:p w14:paraId="2A277379" w14:textId="77777777" w:rsidR="005319D3" w:rsidRPr="00BE063C" w:rsidRDefault="005319D3" w:rsidP="00FB2F42">
            <w:pPr>
              <w:spacing w:before="135" w:after="135"/>
              <w:jc w:val="both"/>
              <w:textAlignment w:val="center"/>
              <w:rPr>
                <w:sz w:val="20"/>
                <w:szCs w:val="20"/>
              </w:rPr>
            </w:pPr>
            <w:r w:rsidRPr="00BE063C">
              <w:rPr>
                <w:rFonts w:ascii="Arial" w:hAnsi="Arial" w:cs="Arial"/>
                <w:color w:val="000000"/>
                <w:position w:val="-2"/>
                <w:sz w:val="20"/>
                <w:szCs w:val="20"/>
              </w:rPr>
              <w:t>...</w:t>
            </w:r>
          </w:p>
        </w:tc>
      </w:tr>
    </w:tbl>
    <w:p w14:paraId="10BAA9E2" w14:textId="77777777" w:rsidR="005319D3" w:rsidRPr="00BE063C" w:rsidRDefault="005319D3" w:rsidP="005319D3">
      <w:pPr>
        <w:spacing w:before="225" w:after="225" w:line="240" w:lineRule="auto"/>
        <w:jc w:val="both"/>
        <w:rPr>
          <w:sz w:val="20"/>
          <w:szCs w:val="20"/>
        </w:rPr>
      </w:pPr>
      <w:r w:rsidRPr="00BE063C">
        <w:rPr>
          <w:rFonts w:ascii="Arial" w:hAnsi="Arial" w:cs="Arial"/>
          <w:color w:val="000000"/>
          <w:sz w:val="20"/>
          <w:szCs w:val="20"/>
        </w:rPr>
        <w:t>Priloge:</w:t>
      </w:r>
    </w:p>
    <w:tbl>
      <w:tblPr>
        <w:tblStyle w:val="NormalTablePHPDOCX"/>
        <w:tblW w:w="0" w:type="auto"/>
        <w:tblInd w:w="108" w:type="dxa"/>
        <w:tblLook w:val="04A0" w:firstRow="1" w:lastRow="0" w:firstColumn="1" w:lastColumn="0" w:noHBand="0" w:noVBand="1"/>
      </w:tblPr>
      <w:tblGrid>
        <w:gridCol w:w="8051"/>
      </w:tblGrid>
      <w:tr w:rsidR="005319D3" w:rsidRPr="00BE063C" w14:paraId="24AFFCEB" w14:textId="77777777" w:rsidTr="00FB2F42">
        <w:tc>
          <w:tcPr>
            <w:tcW w:w="0" w:type="auto"/>
            <w:tcMar>
              <w:top w:w="0" w:type="auto"/>
              <w:bottom w:w="0" w:type="auto"/>
            </w:tcMar>
          </w:tcPr>
          <w:p w14:paraId="64140E54" w14:textId="77777777" w:rsidR="005319D3" w:rsidRPr="00BE063C" w:rsidRDefault="005319D3" w:rsidP="005319D3">
            <w:pPr>
              <w:numPr>
                <w:ilvl w:val="0"/>
                <w:numId w:val="35"/>
              </w:numPr>
              <w:spacing w:after="0" w:line="240" w:lineRule="auto"/>
              <w:rPr>
                <w:rFonts w:ascii="Arial" w:hAnsi="Arial" w:cs="Arial"/>
                <w:color w:val="000000"/>
                <w:sz w:val="20"/>
                <w:szCs w:val="20"/>
              </w:rPr>
            </w:pPr>
            <w:r w:rsidRPr="00BE063C">
              <w:rPr>
                <w:rFonts w:ascii="Arial" w:hAnsi="Arial" w:cs="Arial"/>
                <w:color w:val="000000"/>
                <w:sz w:val="20"/>
                <w:szCs w:val="20"/>
              </w:rPr>
              <w:t>fotokopija potrdila o pridobljeni izobrazbi (npr. diploma, spričevalo, ipd.),</w:t>
            </w:r>
          </w:p>
          <w:p w14:paraId="70769470" w14:textId="77777777" w:rsidR="005319D3" w:rsidRPr="00BE063C" w:rsidRDefault="005319D3" w:rsidP="005319D3">
            <w:pPr>
              <w:numPr>
                <w:ilvl w:val="0"/>
                <w:numId w:val="35"/>
              </w:numPr>
              <w:spacing w:after="0" w:line="240" w:lineRule="auto"/>
              <w:rPr>
                <w:rFonts w:ascii="Arial" w:hAnsi="Arial" w:cs="Arial"/>
                <w:color w:val="000000"/>
                <w:sz w:val="20"/>
                <w:szCs w:val="20"/>
              </w:rPr>
            </w:pPr>
            <w:r w:rsidRPr="00BE063C">
              <w:rPr>
                <w:rFonts w:ascii="Arial" w:hAnsi="Arial" w:cs="Arial"/>
                <w:color w:val="000000"/>
                <w:sz w:val="20"/>
                <w:szCs w:val="20"/>
              </w:rPr>
              <w:t>fotokopija potrdila o delovnih izkušnjah (delovna knjižica, izpiski iz evidenc, ipd.),</w:t>
            </w:r>
          </w:p>
          <w:p w14:paraId="10298A6C" w14:textId="77777777" w:rsidR="005319D3" w:rsidRPr="00BE063C" w:rsidRDefault="005319D3" w:rsidP="005319D3">
            <w:pPr>
              <w:numPr>
                <w:ilvl w:val="0"/>
                <w:numId w:val="35"/>
              </w:numPr>
              <w:spacing w:after="0" w:line="240" w:lineRule="auto"/>
              <w:rPr>
                <w:rFonts w:ascii="Arial" w:hAnsi="Arial" w:cs="Arial"/>
                <w:color w:val="000000"/>
                <w:sz w:val="20"/>
                <w:szCs w:val="20"/>
              </w:rPr>
            </w:pPr>
            <w:r w:rsidRPr="00BE063C">
              <w:rPr>
                <w:rFonts w:ascii="Arial" w:hAnsi="Arial" w:cs="Arial"/>
                <w:color w:val="000000"/>
                <w:sz w:val="20"/>
                <w:szCs w:val="20"/>
              </w:rPr>
              <w:t>referenčna potrdila izdana s strani referenčnih naročnikov.</w:t>
            </w:r>
          </w:p>
        </w:tc>
      </w:tr>
    </w:tbl>
    <w:p w14:paraId="0E86993E" w14:textId="77777777" w:rsidR="005319D3" w:rsidRPr="00BE063C" w:rsidRDefault="005319D3" w:rsidP="005319D3">
      <w:pPr>
        <w:spacing w:before="225" w:after="225" w:line="240" w:lineRule="auto"/>
        <w:jc w:val="both"/>
        <w:rPr>
          <w:sz w:val="20"/>
          <w:szCs w:val="20"/>
        </w:rPr>
      </w:pPr>
      <w:r w:rsidRPr="00BE063C">
        <w:rPr>
          <w:rFonts w:ascii="Arial" w:hAnsi="Arial" w:cs="Arial"/>
          <w:color w:val="000000"/>
          <w:sz w:val="20"/>
          <w:szCs w:val="20"/>
        </w:rPr>
        <w:t> </w:t>
      </w:r>
    </w:p>
    <w:p w14:paraId="5CB19924" w14:textId="77777777" w:rsidR="005319D3" w:rsidRPr="00BE063C" w:rsidRDefault="005319D3" w:rsidP="005319D3">
      <w:pPr>
        <w:spacing w:before="225" w:after="225" w:line="240" w:lineRule="auto"/>
        <w:jc w:val="both"/>
        <w:rPr>
          <w:sz w:val="20"/>
          <w:szCs w:val="20"/>
        </w:rPr>
      </w:pPr>
      <w:r w:rsidRPr="00BE063C">
        <w:rPr>
          <w:rFonts w:ascii="Arial" w:hAnsi="Arial" w:cs="Arial"/>
          <w:b/>
          <w:bCs/>
          <w:i/>
          <w:iCs/>
          <w:color w:val="000000"/>
          <w:sz w:val="20"/>
          <w:szCs w:val="20"/>
          <w:u w:val="single"/>
        </w:rPr>
        <w:t>Opomba: </w:t>
      </w:r>
      <w:r w:rsidRPr="00BE063C">
        <w:rPr>
          <w:rFonts w:ascii="Arial" w:hAnsi="Arial" w:cs="Arial"/>
          <w:i/>
          <w:iCs/>
          <w:color w:val="000000"/>
          <w:sz w:val="20"/>
          <w:szCs w:val="20"/>
        </w:rPr>
        <w:br/>
        <w:t>V primeru več kadrov se obrazec ustrezno razmnoži.</w:t>
      </w:r>
    </w:p>
    <w:tbl>
      <w:tblPr>
        <w:tblStyle w:val="NormalTablePHPDOCX"/>
        <w:tblW w:w="8745" w:type="dxa"/>
        <w:tblInd w:w="108" w:type="dxa"/>
        <w:tblLook w:val="04A0" w:firstRow="1" w:lastRow="0" w:firstColumn="1" w:lastColumn="0" w:noHBand="0" w:noVBand="1"/>
      </w:tblPr>
      <w:tblGrid>
        <w:gridCol w:w="4080"/>
        <w:gridCol w:w="4665"/>
      </w:tblGrid>
      <w:tr w:rsidR="005319D3" w:rsidRPr="00BE063C" w14:paraId="4C3FEFE9" w14:textId="77777777" w:rsidTr="00FB2F42">
        <w:tc>
          <w:tcPr>
            <w:tcW w:w="4080" w:type="dxa"/>
            <w:tcMar>
              <w:top w:w="75" w:type="dxa"/>
              <w:bottom w:w="75" w:type="dxa"/>
            </w:tcMar>
            <w:vAlign w:val="center"/>
          </w:tcPr>
          <w:p w14:paraId="244CEE12" w14:textId="77777777" w:rsidR="005319D3" w:rsidRDefault="005319D3" w:rsidP="00FB2F42">
            <w:pPr>
              <w:rPr>
                <w:rFonts w:ascii="Arial" w:hAnsi="Arial" w:cs="Arial"/>
                <w:color w:val="000000"/>
                <w:position w:val="-2"/>
                <w:sz w:val="20"/>
                <w:szCs w:val="20"/>
              </w:rPr>
            </w:pPr>
          </w:p>
          <w:p w14:paraId="3655E2E9" w14:textId="77777777" w:rsidR="005319D3" w:rsidRDefault="005319D3" w:rsidP="00FB2F42">
            <w:pPr>
              <w:rPr>
                <w:rFonts w:ascii="Arial" w:hAnsi="Arial" w:cs="Arial"/>
                <w:color w:val="000000"/>
                <w:position w:val="-2"/>
                <w:sz w:val="20"/>
                <w:szCs w:val="20"/>
              </w:rPr>
            </w:pPr>
          </w:p>
          <w:p w14:paraId="17EECB3B" w14:textId="77777777" w:rsidR="005319D3" w:rsidRDefault="005319D3" w:rsidP="00FB2F42">
            <w:pPr>
              <w:rPr>
                <w:rFonts w:ascii="Arial" w:hAnsi="Arial" w:cs="Arial"/>
                <w:color w:val="000000"/>
                <w:position w:val="-2"/>
                <w:sz w:val="20"/>
                <w:szCs w:val="20"/>
              </w:rPr>
            </w:pPr>
          </w:p>
          <w:p w14:paraId="3EF74DF5" w14:textId="77777777" w:rsidR="005319D3" w:rsidRPr="00BE063C" w:rsidRDefault="005319D3" w:rsidP="00FB2F42">
            <w:pPr>
              <w:rPr>
                <w:sz w:val="20"/>
                <w:szCs w:val="20"/>
              </w:rPr>
            </w:pPr>
            <w:r w:rsidRPr="00BE063C">
              <w:rPr>
                <w:rFonts w:ascii="Arial" w:hAnsi="Arial" w:cs="Arial"/>
                <w:color w:val="000000"/>
                <w:position w:val="-2"/>
                <w:sz w:val="20"/>
                <w:szCs w:val="20"/>
              </w:rPr>
              <w:t>Kraj in datum:</w:t>
            </w:r>
          </w:p>
        </w:tc>
        <w:tc>
          <w:tcPr>
            <w:tcW w:w="0" w:type="auto"/>
            <w:tcMar>
              <w:top w:w="75" w:type="dxa"/>
              <w:bottom w:w="75" w:type="dxa"/>
            </w:tcMar>
            <w:vAlign w:val="center"/>
          </w:tcPr>
          <w:p w14:paraId="30767A56" w14:textId="77777777" w:rsidR="005319D3" w:rsidRPr="00BE063C" w:rsidRDefault="005319D3" w:rsidP="00FB2F42">
            <w:pPr>
              <w:rPr>
                <w:sz w:val="20"/>
                <w:szCs w:val="20"/>
              </w:rPr>
            </w:pPr>
            <w:r w:rsidRPr="00BE063C">
              <w:rPr>
                <w:rFonts w:ascii="Arial" w:hAnsi="Arial" w:cs="Arial"/>
                <w:color w:val="000000"/>
                <w:position w:val="-2"/>
                <w:sz w:val="20"/>
                <w:szCs w:val="20"/>
              </w:rPr>
              <w:t>Ime in priimek: _____________________</w:t>
            </w:r>
          </w:p>
        </w:tc>
      </w:tr>
      <w:tr w:rsidR="005319D3" w:rsidRPr="00BE063C" w14:paraId="6D829AA8" w14:textId="77777777" w:rsidTr="00FB2F42">
        <w:tc>
          <w:tcPr>
            <w:tcW w:w="4080" w:type="dxa"/>
            <w:tcMar>
              <w:top w:w="75" w:type="dxa"/>
              <w:bottom w:w="75" w:type="dxa"/>
            </w:tcMar>
            <w:vAlign w:val="center"/>
          </w:tcPr>
          <w:p w14:paraId="4BE3A01A" w14:textId="77777777" w:rsidR="005319D3" w:rsidRPr="00BE063C" w:rsidRDefault="005319D3" w:rsidP="00FB2F42">
            <w:pPr>
              <w:rPr>
                <w:sz w:val="20"/>
                <w:szCs w:val="20"/>
              </w:rPr>
            </w:pPr>
            <w:r w:rsidRPr="00BE063C">
              <w:rPr>
                <w:rFonts w:ascii="Arial" w:hAnsi="Arial" w:cs="Arial"/>
                <w:color w:val="000000"/>
                <w:position w:val="-2"/>
                <w:sz w:val="20"/>
                <w:szCs w:val="20"/>
              </w:rPr>
              <w:t> </w:t>
            </w:r>
          </w:p>
        </w:tc>
        <w:tc>
          <w:tcPr>
            <w:tcW w:w="0" w:type="auto"/>
            <w:tcMar>
              <w:top w:w="75" w:type="dxa"/>
              <w:bottom w:w="75" w:type="dxa"/>
            </w:tcMar>
            <w:vAlign w:val="center"/>
          </w:tcPr>
          <w:p w14:paraId="7681D2D8" w14:textId="77777777" w:rsidR="005319D3" w:rsidRPr="00BE063C" w:rsidRDefault="005319D3" w:rsidP="00FB2F42">
            <w:pPr>
              <w:jc w:val="center"/>
              <w:rPr>
                <w:sz w:val="20"/>
                <w:szCs w:val="20"/>
              </w:rPr>
            </w:pPr>
            <w:r w:rsidRPr="00BE063C">
              <w:rPr>
                <w:rFonts w:ascii="Arial" w:hAnsi="Arial" w:cs="Arial"/>
                <w:color w:val="A9A9A9"/>
                <w:position w:val="-2"/>
                <w:sz w:val="20"/>
                <w:szCs w:val="20"/>
              </w:rPr>
              <w:t>(žig in podpis)</w:t>
            </w:r>
          </w:p>
        </w:tc>
      </w:tr>
    </w:tbl>
    <w:p w14:paraId="46741857" w14:textId="77777777" w:rsidR="005319D3" w:rsidRDefault="005319D3" w:rsidP="005319D3">
      <w:pPr>
        <w:rPr>
          <w:rFonts w:ascii="Arial" w:hAnsi="Arial" w:cs="Arial"/>
          <w:sz w:val="18"/>
          <w:szCs w:val="18"/>
        </w:rPr>
      </w:pPr>
      <w:r>
        <w:rPr>
          <w:rFonts w:ascii="Arial" w:hAnsi="Arial" w:cs="Arial"/>
          <w:sz w:val="18"/>
          <w:szCs w:val="18"/>
        </w:rPr>
        <w:br w:type="page"/>
      </w:r>
    </w:p>
    <w:p w14:paraId="6ED69E70" w14:textId="77777777" w:rsidR="005319D3" w:rsidRPr="00590863" w:rsidRDefault="005319D3" w:rsidP="005319D3">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10</w:t>
      </w:r>
    </w:p>
    <w:p w14:paraId="3A8930EA" w14:textId="77777777" w:rsidR="005319D3" w:rsidRPr="00252358" w:rsidRDefault="005319D3" w:rsidP="005319D3"/>
    <w:p w14:paraId="3C264F29" w14:textId="77777777" w:rsidR="005319D3" w:rsidRDefault="005319D3" w:rsidP="005319D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vozil</w:t>
      </w:r>
    </w:p>
    <w:p w14:paraId="24B79CAE" w14:textId="77777777" w:rsidR="005319D3" w:rsidRDefault="005319D3" w:rsidP="005319D3">
      <w:pPr>
        <w:spacing w:after="120"/>
        <w:rPr>
          <w:rFonts w:ascii="Arial" w:hAnsi="Arial" w:cs="Arial"/>
        </w:rPr>
      </w:pPr>
    </w:p>
    <w:p w14:paraId="33028F4F" w14:textId="77777777" w:rsidR="005319D3" w:rsidRDefault="005319D3" w:rsidP="005319D3">
      <w:pPr>
        <w:spacing w:before="225" w:after="225" w:line="240" w:lineRule="auto"/>
        <w:jc w:val="both"/>
      </w:pPr>
      <w:r>
        <w:rPr>
          <w:rFonts w:ascii="Arial" w:hAnsi="Arial" w:cs="Arial"/>
          <w:color w:val="000000"/>
          <w:sz w:val="18"/>
          <w:szCs w:val="18"/>
        </w:rPr>
        <w:t>Odgovorna oseba ponudnika, __________________________________ (ime in priimek odgovorne osebe), izjavljam, da razpolagamo z zadostnim številom vozil, tako da bomo lahko nemoteno, tekom celotnega obdobja izvajanja naročila, opravljali prevoze šolskih otrok od kraja bivanja (postajališč) do šol in nazaj domov skladno z vsemi zahtevami naročnika.</w:t>
      </w:r>
    </w:p>
    <w:p w14:paraId="0440AA36" w14:textId="77777777" w:rsidR="005319D3" w:rsidRDefault="005319D3" w:rsidP="005319D3">
      <w:pPr>
        <w:spacing w:before="225" w:after="225" w:line="240" w:lineRule="auto"/>
        <w:jc w:val="both"/>
      </w:pPr>
      <w:r>
        <w:rPr>
          <w:rFonts w:ascii="Arial" w:hAnsi="Arial" w:cs="Arial"/>
          <w:color w:val="000000"/>
          <w:sz w:val="18"/>
          <w:szCs w:val="18"/>
        </w:rPr>
        <w:t>Prav tako izjavljamo, da so vsa vozila v tehnično brezhibnem stanju, redno servisirana in opremljena z opremo in napravami v skladu z veljavnimi predpisi, ki urejajo področje vozil v cestnem prometu, prevoza potnikov v cestnem prometu in področje prevoza skupin otrok v cestnem prometu. Izjavljamo tudi, da bodo vsa vozila, ki bodo namenjena prevozu šolskih otrok pred začetkom zime ustrezno opremljena, kot to določajo veljavni predpisi.</w:t>
      </w:r>
    </w:p>
    <w:p w14:paraId="3FCE8B4C" w14:textId="77777777" w:rsidR="005319D3" w:rsidRDefault="005319D3" w:rsidP="005319D3">
      <w:pPr>
        <w:spacing w:before="225" w:after="225" w:line="240" w:lineRule="auto"/>
        <w:jc w:val="both"/>
      </w:pPr>
      <w:r>
        <w:rPr>
          <w:rFonts w:ascii="Arial" w:hAnsi="Arial" w:cs="Arial"/>
          <w:color w:val="000000"/>
          <w:sz w:val="18"/>
          <w:szCs w:val="18"/>
        </w:rPr>
        <w:t>Izjavljamo, da razpolagamo z naslednjim voznim parkom, ki ustreza vsem predpisom, ki urejajo področje vozil v cestnem prometu, prevoza potnikov v cestnem prometu in prevoza skupin otrok v cestnem prometu in katere bomo uporabljali pri izvajanju prevozov šolskih otrok:</w:t>
      </w:r>
    </w:p>
    <w:p w14:paraId="71C2A67E" w14:textId="77777777" w:rsidR="005319D3" w:rsidRDefault="005319D3" w:rsidP="005319D3">
      <w:pPr>
        <w:spacing w:before="225" w:after="225" w:line="240" w:lineRule="auto"/>
        <w:jc w:val="both"/>
      </w:pPr>
      <w:r>
        <w:rPr>
          <w:rFonts w:ascii="Arial" w:hAnsi="Arial" w:cs="Arial"/>
          <w:color w:val="000000"/>
          <w:sz w:val="18"/>
          <w:szCs w:val="18"/>
        </w:rPr>
        <w:t>1. VOZILO</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18"/>
        <w:gridCol w:w="6567"/>
      </w:tblGrid>
      <w:tr w:rsidR="005319D3" w14:paraId="22A8D64F" w14:textId="77777777" w:rsidTr="00FB2F42">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37A1F57" w14:textId="77777777" w:rsidR="005319D3" w:rsidRDefault="005319D3" w:rsidP="00FB2F42">
            <w:r>
              <w:rPr>
                <w:rFonts w:ascii="Arial" w:hAnsi="Arial" w:cs="Arial"/>
                <w:color w:val="000000"/>
                <w:position w:val="-2"/>
                <w:sz w:val="18"/>
                <w:szCs w:val="18"/>
              </w:rPr>
              <w:t>Znamka vozila</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F113848" w14:textId="77777777" w:rsidR="005319D3" w:rsidRDefault="005319D3" w:rsidP="00FB2F42">
            <w:r>
              <w:rPr>
                <w:rFonts w:ascii="Arial" w:hAnsi="Arial" w:cs="Arial"/>
                <w:color w:val="000000"/>
                <w:position w:val="-2"/>
                <w:sz w:val="18"/>
                <w:szCs w:val="18"/>
              </w:rPr>
              <w:t> </w:t>
            </w:r>
          </w:p>
        </w:tc>
      </w:tr>
      <w:tr w:rsidR="005319D3" w14:paraId="3494C997" w14:textId="77777777" w:rsidTr="00FB2F42">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232585C" w14:textId="77777777" w:rsidR="005319D3" w:rsidRDefault="005319D3" w:rsidP="00FB2F42">
            <w:r>
              <w:rPr>
                <w:rFonts w:ascii="Arial" w:hAnsi="Arial" w:cs="Arial"/>
                <w:color w:val="000000"/>
                <w:position w:val="-2"/>
                <w:sz w:val="18"/>
                <w:szCs w:val="18"/>
              </w:rPr>
              <w:t>Tip vozila</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0749C16" w14:textId="77777777" w:rsidR="005319D3" w:rsidRDefault="005319D3" w:rsidP="00FB2F42">
            <w:r>
              <w:rPr>
                <w:rFonts w:ascii="Arial" w:hAnsi="Arial" w:cs="Arial"/>
                <w:color w:val="000000"/>
                <w:position w:val="-2"/>
                <w:sz w:val="18"/>
                <w:szCs w:val="18"/>
              </w:rPr>
              <w:t> </w:t>
            </w:r>
          </w:p>
        </w:tc>
      </w:tr>
      <w:tr w:rsidR="005319D3" w14:paraId="24C84675" w14:textId="77777777" w:rsidTr="00FB2F42">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B067847" w14:textId="77777777" w:rsidR="005319D3" w:rsidRDefault="005319D3" w:rsidP="00FB2F42">
            <w:r>
              <w:rPr>
                <w:rFonts w:ascii="Arial" w:hAnsi="Arial" w:cs="Arial"/>
                <w:color w:val="000000"/>
                <w:position w:val="-2"/>
                <w:sz w:val="18"/>
                <w:szCs w:val="18"/>
              </w:rPr>
              <w:t>Leto izdelave</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2410E23" w14:textId="77777777" w:rsidR="005319D3" w:rsidRDefault="005319D3" w:rsidP="00FB2F42">
            <w:r>
              <w:rPr>
                <w:rFonts w:ascii="Arial" w:hAnsi="Arial" w:cs="Arial"/>
                <w:color w:val="000000"/>
                <w:position w:val="-2"/>
                <w:sz w:val="18"/>
                <w:szCs w:val="18"/>
              </w:rPr>
              <w:t> </w:t>
            </w:r>
          </w:p>
        </w:tc>
      </w:tr>
      <w:tr w:rsidR="005319D3" w14:paraId="1597050F" w14:textId="77777777" w:rsidTr="00FB2F42">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243C601" w14:textId="77777777" w:rsidR="005319D3" w:rsidRDefault="005319D3" w:rsidP="00FB2F42">
            <w:r>
              <w:rPr>
                <w:rFonts w:ascii="Arial" w:hAnsi="Arial" w:cs="Arial"/>
                <w:color w:val="000000"/>
                <w:position w:val="-2"/>
                <w:sz w:val="18"/>
                <w:szCs w:val="18"/>
              </w:rPr>
              <w:t>Število sedežev</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D0FE37C" w14:textId="77777777" w:rsidR="005319D3" w:rsidRDefault="005319D3" w:rsidP="00FB2F42">
            <w:r>
              <w:rPr>
                <w:rFonts w:ascii="Arial" w:hAnsi="Arial" w:cs="Arial"/>
                <w:color w:val="000000"/>
                <w:position w:val="-2"/>
                <w:sz w:val="18"/>
                <w:szCs w:val="18"/>
              </w:rPr>
              <w:t> </w:t>
            </w:r>
          </w:p>
        </w:tc>
      </w:tr>
      <w:tr w:rsidR="005319D3" w14:paraId="0E1ACF47" w14:textId="77777777" w:rsidTr="00FB2F42">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DA9D169" w14:textId="77777777" w:rsidR="005319D3" w:rsidRDefault="005319D3" w:rsidP="00FB2F42">
            <w:r>
              <w:rPr>
                <w:rFonts w:ascii="Arial" w:hAnsi="Arial" w:cs="Arial"/>
                <w:color w:val="000000"/>
                <w:position w:val="-2"/>
                <w:sz w:val="18"/>
                <w:szCs w:val="18"/>
              </w:rPr>
              <w:t>Emisijski razred</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6D3957D" w14:textId="77777777" w:rsidR="005319D3" w:rsidRDefault="005319D3" w:rsidP="00FB2F42">
            <w:r>
              <w:rPr>
                <w:rFonts w:ascii="Arial" w:hAnsi="Arial" w:cs="Arial"/>
                <w:color w:val="000000"/>
                <w:position w:val="-2"/>
                <w:sz w:val="18"/>
                <w:szCs w:val="18"/>
              </w:rPr>
              <w:t> </w:t>
            </w:r>
          </w:p>
        </w:tc>
      </w:tr>
    </w:tbl>
    <w:p w14:paraId="358E9BBA" w14:textId="77777777" w:rsidR="005319D3" w:rsidRDefault="005319D3" w:rsidP="005319D3">
      <w:pPr>
        <w:spacing w:before="225" w:after="225" w:line="240" w:lineRule="auto"/>
        <w:jc w:val="both"/>
      </w:pPr>
      <w:r>
        <w:rPr>
          <w:rFonts w:ascii="Arial" w:hAnsi="Arial" w:cs="Arial"/>
          <w:color w:val="000000"/>
          <w:sz w:val="18"/>
          <w:szCs w:val="18"/>
        </w:rPr>
        <w:t>2. VOZILO</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18"/>
        <w:gridCol w:w="6567"/>
      </w:tblGrid>
      <w:tr w:rsidR="005319D3" w14:paraId="714FD631" w14:textId="77777777" w:rsidTr="00FB2F42">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AF90C9B" w14:textId="77777777" w:rsidR="005319D3" w:rsidRDefault="005319D3" w:rsidP="00FB2F42">
            <w:r>
              <w:rPr>
                <w:rFonts w:ascii="Arial" w:hAnsi="Arial" w:cs="Arial"/>
                <w:color w:val="000000"/>
                <w:position w:val="-2"/>
                <w:sz w:val="18"/>
                <w:szCs w:val="18"/>
              </w:rPr>
              <w:t>Znamka vozila</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F656E92" w14:textId="77777777" w:rsidR="005319D3" w:rsidRDefault="005319D3" w:rsidP="00FB2F42">
            <w:r>
              <w:rPr>
                <w:rFonts w:ascii="Arial" w:hAnsi="Arial" w:cs="Arial"/>
                <w:color w:val="000000"/>
                <w:position w:val="-2"/>
                <w:sz w:val="18"/>
                <w:szCs w:val="18"/>
              </w:rPr>
              <w:t> </w:t>
            </w:r>
          </w:p>
        </w:tc>
      </w:tr>
      <w:tr w:rsidR="005319D3" w14:paraId="7D1BC6BB" w14:textId="77777777" w:rsidTr="00FB2F42">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ED8F915" w14:textId="77777777" w:rsidR="005319D3" w:rsidRDefault="005319D3" w:rsidP="00FB2F42">
            <w:r>
              <w:rPr>
                <w:rFonts w:ascii="Arial" w:hAnsi="Arial" w:cs="Arial"/>
                <w:color w:val="000000"/>
                <w:position w:val="-2"/>
                <w:sz w:val="18"/>
                <w:szCs w:val="18"/>
              </w:rPr>
              <w:t>Tip vozila</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4D86809" w14:textId="77777777" w:rsidR="005319D3" w:rsidRDefault="005319D3" w:rsidP="00FB2F42">
            <w:r>
              <w:rPr>
                <w:rFonts w:ascii="Arial" w:hAnsi="Arial" w:cs="Arial"/>
                <w:color w:val="000000"/>
                <w:position w:val="-2"/>
                <w:sz w:val="18"/>
                <w:szCs w:val="18"/>
              </w:rPr>
              <w:t> </w:t>
            </w:r>
          </w:p>
        </w:tc>
      </w:tr>
      <w:tr w:rsidR="005319D3" w14:paraId="6A9EE548" w14:textId="77777777" w:rsidTr="00FB2F42">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DA3ED3E" w14:textId="77777777" w:rsidR="005319D3" w:rsidRDefault="005319D3" w:rsidP="00FB2F42">
            <w:r>
              <w:rPr>
                <w:rFonts w:ascii="Arial" w:hAnsi="Arial" w:cs="Arial"/>
                <w:color w:val="000000"/>
                <w:position w:val="-2"/>
                <w:sz w:val="18"/>
                <w:szCs w:val="18"/>
              </w:rPr>
              <w:t>Leto izdelave</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4D1405D" w14:textId="77777777" w:rsidR="005319D3" w:rsidRDefault="005319D3" w:rsidP="00FB2F42">
            <w:r>
              <w:rPr>
                <w:rFonts w:ascii="Arial" w:hAnsi="Arial" w:cs="Arial"/>
                <w:color w:val="000000"/>
                <w:position w:val="-2"/>
                <w:sz w:val="18"/>
                <w:szCs w:val="18"/>
              </w:rPr>
              <w:t> </w:t>
            </w:r>
          </w:p>
        </w:tc>
      </w:tr>
      <w:tr w:rsidR="005319D3" w14:paraId="5A197962" w14:textId="77777777" w:rsidTr="00FB2F42">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CCEEF84" w14:textId="77777777" w:rsidR="005319D3" w:rsidRDefault="005319D3" w:rsidP="00FB2F42">
            <w:r>
              <w:rPr>
                <w:rFonts w:ascii="Arial" w:hAnsi="Arial" w:cs="Arial"/>
                <w:color w:val="000000"/>
                <w:position w:val="-2"/>
                <w:sz w:val="18"/>
                <w:szCs w:val="18"/>
              </w:rPr>
              <w:t>Število sedežev</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9C79E87" w14:textId="77777777" w:rsidR="005319D3" w:rsidRDefault="005319D3" w:rsidP="00FB2F42">
            <w:r>
              <w:rPr>
                <w:rFonts w:ascii="Arial" w:hAnsi="Arial" w:cs="Arial"/>
                <w:color w:val="000000"/>
                <w:position w:val="-2"/>
                <w:sz w:val="18"/>
                <w:szCs w:val="18"/>
              </w:rPr>
              <w:t> </w:t>
            </w:r>
          </w:p>
        </w:tc>
      </w:tr>
      <w:tr w:rsidR="005319D3" w14:paraId="1EFCEDF6" w14:textId="77777777" w:rsidTr="00FB2F42">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E52845D" w14:textId="77777777" w:rsidR="005319D3" w:rsidRDefault="005319D3" w:rsidP="00FB2F42">
            <w:r>
              <w:rPr>
                <w:rFonts w:ascii="Arial" w:hAnsi="Arial" w:cs="Arial"/>
                <w:color w:val="000000"/>
                <w:position w:val="-2"/>
                <w:sz w:val="18"/>
                <w:szCs w:val="18"/>
              </w:rPr>
              <w:t>Emisijski razred</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EAC9C81" w14:textId="77777777" w:rsidR="005319D3" w:rsidRDefault="005319D3" w:rsidP="00FB2F42">
            <w:r>
              <w:rPr>
                <w:rFonts w:ascii="Arial" w:hAnsi="Arial" w:cs="Arial"/>
                <w:color w:val="000000"/>
                <w:position w:val="-2"/>
                <w:sz w:val="18"/>
                <w:szCs w:val="18"/>
              </w:rPr>
              <w:t> </w:t>
            </w:r>
          </w:p>
        </w:tc>
      </w:tr>
    </w:tbl>
    <w:p w14:paraId="6841BBD3" w14:textId="77777777" w:rsidR="005319D3" w:rsidRDefault="005319D3" w:rsidP="005319D3">
      <w:pPr>
        <w:spacing w:before="225" w:after="225" w:line="240" w:lineRule="auto"/>
        <w:jc w:val="both"/>
      </w:pPr>
      <w:r>
        <w:rPr>
          <w:rFonts w:ascii="Arial" w:hAnsi="Arial" w:cs="Arial"/>
          <w:color w:val="000000"/>
          <w:sz w:val="18"/>
          <w:szCs w:val="18"/>
        </w:rPr>
        <w:t>3. VOZILO</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18"/>
        <w:gridCol w:w="6567"/>
      </w:tblGrid>
      <w:tr w:rsidR="005319D3" w14:paraId="60B97D7B" w14:textId="77777777" w:rsidTr="00FB2F42">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CCF761A" w14:textId="77777777" w:rsidR="005319D3" w:rsidRDefault="005319D3" w:rsidP="00FB2F42">
            <w:r>
              <w:rPr>
                <w:rFonts w:ascii="Arial" w:hAnsi="Arial" w:cs="Arial"/>
                <w:color w:val="000000"/>
                <w:position w:val="-2"/>
                <w:sz w:val="18"/>
                <w:szCs w:val="18"/>
              </w:rPr>
              <w:t>Znamka vozila</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DF2A539" w14:textId="77777777" w:rsidR="005319D3" w:rsidRDefault="005319D3" w:rsidP="00FB2F42">
            <w:r>
              <w:rPr>
                <w:rFonts w:ascii="Arial" w:hAnsi="Arial" w:cs="Arial"/>
                <w:color w:val="000000"/>
                <w:position w:val="-2"/>
                <w:sz w:val="18"/>
                <w:szCs w:val="18"/>
              </w:rPr>
              <w:t> </w:t>
            </w:r>
          </w:p>
        </w:tc>
      </w:tr>
      <w:tr w:rsidR="005319D3" w14:paraId="74E84368" w14:textId="77777777" w:rsidTr="00FB2F42">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70FC89A" w14:textId="77777777" w:rsidR="005319D3" w:rsidRDefault="005319D3" w:rsidP="00FB2F42">
            <w:r>
              <w:rPr>
                <w:rFonts w:ascii="Arial" w:hAnsi="Arial" w:cs="Arial"/>
                <w:color w:val="000000"/>
                <w:position w:val="-2"/>
                <w:sz w:val="18"/>
                <w:szCs w:val="18"/>
              </w:rPr>
              <w:lastRenderedPageBreak/>
              <w:t>Tip vozila</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38F8B85" w14:textId="77777777" w:rsidR="005319D3" w:rsidRDefault="005319D3" w:rsidP="00FB2F42">
            <w:r>
              <w:rPr>
                <w:rFonts w:ascii="Arial" w:hAnsi="Arial" w:cs="Arial"/>
                <w:color w:val="000000"/>
                <w:position w:val="-2"/>
                <w:sz w:val="18"/>
                <w:szCs w:val="18"/>
              </w:rPr>
              <w:t> </w:t>
            </w:r>
          </w:p>
        </w:tc>
      </w:tr>
      <w:tr w:rsidR="005319D3" w14:paraId="775E353D" w14:textId="77777777" w:rsidTr="00FB2F42">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6EE1AC" w14:textId="77777777" w:rsidR="005319D3" w:rsidRDefault="005319D3" w:rsidP="00FB2F42">
            <w:r>
              <w:rPr>
                <w:rFonts w:ascii="Arial" w:hAnsi="Arial" w:cs="Arial"/>
                <w:color w:val="000000"/>
                <w:position w:val="-2"/>
                <w:sz w:val="18"/>
                <w:szCs w:val="18"/>
              </w:rPr>
              <w:t>Leto izdelave</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1D444BF" w14:textId="77777777" w:rsidR="005319D3" w:rsidRDefault="005319D3" w:rsidP="00FB2F42">
            <w:r>
              <w:rPr>
                <w:rFonts w:ascii="Arial" w:hAnsi="Arial" w:cs="Arial"/>
                <w:color w:val="000000"/>
                <w:position w:val="-2"/>
                <w:sz w:val="18"/>
                <w:szCs w:val="18"/>
              </w:rPr>
              <w:t> </w:t>
            </w:r>
          </w:p>
        </w:tc>
      </w:tr>
      <w:tr w:rsidR="005319D3" w14:paraId="7A9CA727" w14:textId="77777777" w:rsidTr="00FB2F42">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42D6E0D" w14:textId="77777777" w:rsidR="005319D3" w:rsidRDefault="005319D3" w:rsidP="00FB2F42">
            <w:r>
              <w:rPr>
                <w:rFonts w:ascii="Arial" w:hAnsi="Arial" w:cs="Arial"/>
                <w:color w:val="000000"/>
                <w:position w:val="-2"/>
                <w:sz w:val="18"/>
                <w:szCs w:val="18"/>
              </w:rPr>
              <w:t>Število sedežev</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E3E389" w14:textId="77777777" w:rsidR="005319D3" w:rsidRDefault="005319D3" w:rsidP="00FB2F42">
            <w:r>
              <w:rPr>
                <w:rFonts w:ascii="Arial" w:hAnsi="Arial" w:cs="Arial"/>
                <w:color w:val="000000"/>
                <w:position w:val="-2"/>
                <w:sz w:val="18"/>
                <w:szCs w:val="18"/>
              </w:rPr>
              <w:t> </w:t>
            </w:r>
          </w:p>
        </w:tc>
      </w:tr>
      <w:tr w:rsidR="005319D3" w14:paraId="1C525091" w14:textId="77777777" w:rsidTr="00FB2F42">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6C57FB2" w14:textId="77777777" w:rsidR="005319D3" w:rsidRDefault="005319D3" w:rsidP="00FB2F42">
            <w:r>
              <w:rPr>
                <w:rFonts w:ascii="Arial" w:hAnsi="Arial" w:cs="Arial"/>
                <w:color w:val="000000"/>
                <w:position w:val="-2"/>
                <w:sz w:val="18"/>
                <w:szCs w:val="18"/>
              </w:rPr>
              <w:t>Emisijski razred</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1C0CBAC" w14:textId="77777777" w:rsidR="005319D3" w:rsidRDefault="005319D3" w:rsidP="00FB2F42">
            <w:r>
              <w:rPr>
                <w:rFonts w:ascii="Arial" w:hAnsi="Arial" w:cs="Arial"/>
                <w:color w:val="000000"/>
                <w:position w:val="-2"/>
                <w:sz w:val="18"/>
                <w:szCs w:val="18"/>
              </w:rPr>
              <w:t> </w:t>
            </w:r>
          </w:p>
        </w:tc>
      </w:tr>
    </w:tbl>
    <w:p w14:paraId="1CE97E4E" w14:textId="77777777" w:rsidR="005319D3" w:rsidRDefault="005319D3" w:rsidP="005319D3">
      <w:pPr>
        <w:rPr>
          <w:rFonts w:ascii="Arial" w:hAnsi="Arial" w:cs="Arial"/>
          <w:color w:val="000000"/>
          <w:sz w:val="18"/>
          <w:szCs w:val="18"/>
        </w:rPr>
      </w:pPr>
      <w:r>
        <w:rPr>
          <w:rFonts w:ascii="Arial" w:hAnsi="Arial" w:cs="Arial"/>
          <w:color w:val="000000"/>
          <w:sz w:val="18"/>
          <w:szCs w:val="18"/>
        </w:rPr>
        <w:br w:type="page"/>
      </w:r>
    </w:p>
    <w:p w14:paraId="449F2F95" w14:textId="77777777" w:rsidR="005319D3" w:rsidRDefault="005319D3" w:rsidP="005319D3">
      <w:pPr>
        <w:spacing w:before="225" w:after="225" w:line="240" w:lineRule="auto"/>
        <w:jc w:val="both"/>
      </w:pPr>
      <w:r>
        <w:rPr>
          <w:rFonts w:ascii="Arial" w:hAnsi="Arial" w:cs="Arial"/>
          <w:color w:val="000000"/>
          <w:sz w:val="18"/>
          <w:szCs w:val="18"/>
        </w:rPr>
        <w:lastRenderedPageBreak/>
        <w:t>4. VOZILO</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18"/>
        <w:gridCol w:w="6567"/>
      </w:tblGrid>
      <w:tr w:rsidR="005319D3" w14:paraId="3A57AC47" w14:textId="77777777" w:rsidTr="00FB2F42">
        <w:trPr>
          <w:tblCellSpacing w:w="15" w:type="dxa"/>
        </w:trPr>
        <w:tc>
          <w:tcPr>
            <w:tcW w:w="207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3847" w14:textId="77777777" w:rsidR="005319D3" w:rsidRDefault="005319D3" w:rsidP="00FB2F42">
            <w:r>
              <w:rPr>
                <w:rFonts w:ascii="Arial" w:hAnsi="Arial" w:cs="Arial"/>
                <w:color w:val="000000"/>
                <w:position w:val="-2"/>
                <w:sz w:val="18"/>
                <w:szCs w:val="18"/>
              </w:rPr>
              <w:t>Znamka vozila</w:t>
            </w:r>
          </w:p>
        </w:tc>
        <w:tc>
          <w:tcPr>
            <w:tcW w:w="652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608CAC5" w14:textId="77777777" w:rsidR="005319D3" w:rsidRDefault="005319D3" w:rsidP="00FB2F42">
            <w:r>
              <w:rPr>
                <w:rFonts w:ascii="Arial" w:hAnsi="Arial" w:cs="Arial"/>
                <w:color w:val="000000"/>
                <w:position w:val="-2"/>
                <w:sz w:val="18"/>
                <w:szCs w:val="18"/>
              </w:rPr>
              <w:t> </w:t>
            </w:r>
          </w:p>
        </w:tc>
      </w:tr>
      <w:tr w:rsidR="005319D3" w14:paraId="2FA4E974" w14:textId="77777777" w:rsidTr="00FB2F42">
        <w:trPr>
          <w:tblCellSpacing w:w="15" w:type="dxa"/>
        </w:trPr>
        <w:tc>
          <w:tcPr>
            <w:tcW w:w="207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078E8EC" w14:textId="77777777" w:rsidR="005319D3" w:rsidRDefault="005319D3" w:rsidP="00FB2F42">
            <w:r>
              <w:rPr>
                <w:rFonts w:ascii="Arial" w:hAnsi="Arial" w:cs="Arial"/>
                <w:color w:val="000000"/>
                <w:position w:val="-2"/>
                <w:sz w:val="18"/>
                <w:szCs w:val="18"/>
              </w:rPr>
              <w:t>Tip vozila</w:t>
            </w:r>
          </w:p>
        </w:tc>
        <w:tc>
          <w:tcPr>
            <w:tcW w:w="652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98C8A5D" w14:textId="77777777" w:rsidR="005319D3" w:rsidRDefault="005319D3" w:rsidP="00FB2F42">
            <w:r>
              <w:rPr>
                <w:rFonts w:ascii="Arial" w:hAnsi="Arial" w:cs="Arial"/>
                <w:color w:val="000000"/>
                <w:position w:val="-2"/>
                <w:sz w:val="18"/>
                <w:szCs w:val="18"/>
              </w:rPr>
              <w:t> </w:t>
            </w:r>
          </w:p>
        </w:tc>
      </w:tr>
      <w:tr w:rsidR="005319D3" w14:paraId="71B5BFD8" w14:textId="77777777" w:rsidTr="00FB2F42">
        <w:trPr>
          <w:tblCellSpacing w:w="15" w:type="dxa"/>
        </w:trPr>
        <w:tc>
          <w:tcPr>
            <w:tcW w:w="207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9CCE8C" w14:textId="77777777" w:rsidR="005319D3" w:rsidRDefault="005319D3" w:rsidP="00FB2F42">
            <w:r>
              <w:rPr>
                <w:rFonts w:ascii="Arial" w:hAnsi="Arial" w:cs="Arial"/>
                <w:color w:val="000000"/>
                <w:position w:val="-2"/>
                <w:sz w:val="18"/>
                <w:szCs w:val="18"/>
              </w:rPr>
              <w:t>Leto izdelave</w:t>
            </w:r>
          </w:p>
        </w:tc>
        <w:tc>
          <w:tcPr>
            <w:tcW w:w="652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EACAEAB" w14:textId="77777777" w:rsidR="005319D3" w:rsidRDefault="005319D3" w:rsidP="00FB2F42">
            <w:r>
              <w:rPr>
                <w:rFonts w:ascii="Arial" w:hAnsi="Arial" w:cs="Arial"/>
                <w:color w:val="000000"/>
                <w:position w:val="-2"/>
                <w:sz w:val="18"/>
                <w:szCs w:val="18"/>
              </w:rPr>
              <w:t> </w:t>
            </w:r>
          </w:p>
        </w:tc>
      </w:tr>
      <w:tr w:rsidR="005319D3" w14:paraId="396F9027" w14:textId="77777777" w:rsidTr="00FB2F42">
        <w:trPr>
          <w:tblCellSpacing w:w="15" w:type="dxa"/>
        </w:trPr>
        <w:tc>
          <w:tcPr>
            <w:tcW w:w="207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8DA6B2" w14:textId="77777777" w:rsidR="005319D3" w:rsidRDefault="005319D3" w:rsidP="00FB2F42">
            <w:r>
              <w:rPr>
                <w:rFonts w:ascii="Arial" w:hAnsi="Arial" w:cs="Arial"/>
                <w:color w:val="000000"/>
                <w:position w:val="-2"/>
                <w:sz w:val="18"/>
                <w:szCs w:val="18"/>
              </w:rPr>
              <w:t>Število sedežev</w:t>
            </w:r>
          </w:p>
        </w:tc>
        <w:tc>
          <w:tcPr>
            <w:tcW w:w="652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40E3CA" w14:textId="77777777" w:rsidR="005319D3" w:rsidRDefault="005319D3" w:rsidP="00FB2F42">
            <w:r>
              <w:rPr>
                <w:rFonts w:ascii="Arial" w:hAnsi="Arial" w:cs="Arial"/>
                <w:color w:val="000000"/>
                <w:position w:val="-2"/>
                <w:sz w:val="18"/>
                <w:szCs w:val="18"/>
              </w:rPr>
              <w:t> </w:t>
            </w:r>
          </w:p>
        </w:tc>
      </w:tr>
      <w:tr w:rsidR="005319D3" w14:paraId="148D524B" w14:textId="77777777" w:rsidTr="00FB2F42">
        <w:trPr>
          <w:tblCellSpacing w:w="15" w:type="dxa"/>
        </w:trPr>
        <w:tc>
          <w:tcPr>
            <w:tcW w:w="207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7FA04DC" w14:textId="77777777" w:rsidR="005319D3" w:rsidRDefault="005319D3" w:rsidP="00FB2F42">
            <w:r>
              <w:rPr>
                <w:rFonts w:ascii="Arial" w:hAnsi="Arial" w:cs="Arial"/>
                <w:color w:val="000000"/>
                <w:position w:val="-2"/>
                <w:sz w:val="18"/>
                <w:szCs w:val="18"/>
              </w:rPr>
              <w:t>Emisijski razred</w:t>
            </w:r>
          </w:p>
        </w:tc>
        <w:tc>
          <w:tcPr>
            <w:tcW w:w="652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D99137D" w14:textId="77777777" w:rsidR="005319D3" w:rsidRDefault="005319D3" w:rsidP="00FB2F42">
            <w:r>
              <w:rPr>
                <w:rFonts w:ascii="Arial" w:hAnsi="Arial" w:cs="Arial"/>
                <w:color w:val="000000"/>
                <w:position w:val="-2"/>
                <w:sz w:val="18"/>
                <w:szCs w:val="18"/>
              </w:rPr>
              <w:t> </w:t>
            </w:r>
          </w:p>
        </w:tc>
      </w:tr>
    </w:tbl>
    <w:p w14:paraId="0C9ABD59" w14:textId="77777777" w:rsidR="005319D3" w:rsidRDefault="005319D3" w:rsidP="005319D3">
      <w:pPr>
        <w:spacing w:before="225" w:after="225" w:line="240" w:lineRule="auto"/>
        <w:jc w:val="both"/>
      </w:pPr>
      <w:r>
        <w:rPr>
          <w:rFonts w:ascii="Arial" w:hAnsi="Arial" w:cs="Arial"/>
          <w:i/>
          <w:iCs/>
          <w:color w:val="000000"/>
          <w:sz w:val="18"/>
          <w:szCs w:val="18"/>
        </w:rPr>
        <w:t>Opomba: v primeru več vozil, se tabele kopirajo.</w:t>
      </w:r>
    </w:p>
    <w:p w14:paraId="275EB85B" w14:textId="77777777" w:rsidR="005319D3" w:rsidRDefault="005319D3" w:rsidP="005319D3">
      <w:pPr>
        <w:spacing w:before="225" w:after="225" w:line="240" w:lineRule="auto"/>
        <w:jc w:val="both"/>
        <w:rPr>
          <w:rFonts w:ascii="Arial" w:hAnsi="Arial" w:cs="Arial"/>
          <w:color w:val="000000"/>
          <w:sz w:val="18"/>
          <w:szCs w:val="18"/>
        </w:rPr>
      </w:pPr>
    </w:p>
    <w:p w14:paraId="77D3374C" w14:textId="77777777" w:rsidR="005319D3" w:rsidRDefault="005319D3" w:rsidP="005319D3">
      <w:pPr>
        <w:spacing w:before="225" w:after="225" w:line="240" w:lineRule="auto"/>
        <w:jc w:val="both"/>
        <w:rPr>
          <w:rFonts w:ascii="Arial" w:hAnsi="Arial" w:cs="Arial"/>
          <w:color w:val="000000"/>
          <w:sz w:val="18"/>
          <w:szCs w:val="18"/>
        </w:rPr>
      </w:pPr>
    </w:p>
    <w:p w14:paraId="7CFD604F" w14:textId="77777777" w:rsidR="005319D3" w:rsidRDefault="005319D3" w:rsidP="005319D3">
      <w:pPr>
        <w:spacing w:before="225" w:after="225" w:line="240" w:lineRule="auto"/>
        <w:jc w:val="both"/>
        <w:rPr>
          <w:rFonts w:ascii="Arial" w:hAnsi="Arial" w:cs="Arial"/>
          <w:color w:val="000000"/>
          <w:sz w:val="18"/>
          <w:szCs w:val="18"/>
        </w:rPr>
      </w:pPr>
    </w:p>
    <w:p w14:paraId="1F64A0BA" w14:textId="77777777" w:rsidR="005319D3" w:rsidRDefault="005319D3" w:rsidP="005319D3">
      <w:pPr>
        <w:spacing w:before="225" w:after="225" w:line="240" w:lineRule="auto"/>
        <w:jc w:val="both"/>
      </w:pPr>
      <w:r>
        <w:rPr>
          <w:rFonts w:ascii="Arial" w:hAnsi="Arial" w:cs="Arial"/>
          <w:color w:val="000000"/>
          <w:sz w:val="18"/>
          <w:szCs w:val="18"/>
        </w:rPr>
        <w:t>Izjavljamo tudi, da bomo v primeru, če bomo tekom izvajanja naročila uporabljali tudi druga vozila, ki jih nismo navedli v zgornjih tabelah, zagotovili, da bodo vozila v tehnično brezhibnem stanju, stalno servisirana in v skladu z vsemi predpisi, ki urejajo področje vozil v cestnem prometu in opremljena v skladu s predpisi, ki urejajo področje prevoza oseb v cestnem prometu in prevoza skupin otrok v cestnem prometu.</w:t>
      </w:r>
    </w:p>
    <w:p w14:paraId="7276B3F1" w14:textId="77777777" w:rsidR="005319D3" w:rsidRDefault="005319D3" w:rsidP="005319D3">
      <w:pPr>
        <w:spacing w:before="225" w:after="225" w:line="240" w:lineRule="auto"/>
        <w:jc w:val="both"/>
      </w:pPr>
      <w:r>
        <w:rPr>
          <w:rFonts w:ascii="Arial" w:hAnsi="Arial" w:cs="Arial"/>
          <w:color w:val="000000"/>
          <w:sz w:val="18"/>
          <w:szCs w:val="18"/>
        </w:rPr>
        <w:t>Kraj: ______________</w:t>
      </w:r>
    </w:p>
    <w:p w14:paraId="4EE2237B" w14:textId="77777777" w:rsidR="005319D3" w:rsidRDefault="005319D3" w:rsidP="005319D3">
      <w:pPr>
        <w:spacing w:before="225" w:after="225" w:line="240" w:lineRule="auto"/>
        <w:jc w:val="both"/>
      </w:pPr>
      <w:r>
        <w:rPr>
          <w:rFonts w:ascii="Arial" w:hAnsi="Arial" w:cs="Arial"/>
          <w:color w:val="000000"/>
          <w:sz w:val="18"/>
          <w:szCs w:val="18"/>
        </w:rPr>
        <w:t>Datum: ____________</w:t>
      </w:r>
    </w:p>
    <w:p w14:paraId="5477F422" w14:textId="77777777" w:rsidR="005319D3" w:rsidRDefault="005319D3" w:rsidP="005319D3">
      <w:pPr>
        <w:spacing w:before="225" w:after="225" w:line="240" w:lineRule="auto"/>
        <w:jc w:val="both"/>
      </w:pPr>
      <w:r>
        <w:rPr>
          <w:rFonts w:ascii="Arial" w:hAnsi="Arial" w:cs="Arial"/>
          <w:color w:val="000000"/>
          <w:sz w:val="18"/>
          <w:szCs w:val="18"/>
        </w:rPr>
        <w:t> </w:t>
      </w:r>
    </w:p>
    <w:p w14:paraId="18DD9D03" w14:textId="77777777" w:rsidR="005319D3" w:rsidRDefault="005319D3" w:rsidP="005319D3">
      <w:pPr>
        <w:spacing w:before="225" w:after="225" w:line="240" w:lineRule="auto"/>
        <w:jc w:val="right"/>
      </w:pPr>
      <w:r>
        <w:rPr>
          <w:rFonts w:ascii="Arial" w:hAnsi="Arial" w:cs="Arial"/>
          <w:color w:val="000000"/>
          <w:sz w:val="18"/>
          <w:szCs w:val="18"/>
        </w:rPr>
        <w:t>Podpis in žig:</w:t>
      </w:r>
    </w:p>
    <w:p w14:paraId="08DD3BB5" w14:textId="77777777" w:rsidR="005319D3" w:rsidRDefault="005319D3" w:rsidP="005319D3">
      <w:pPr>
        <w:spacing w:before="225" w:after="225" w:line="240" w:lineRule="auto"/>
        <w:jc w:val="right"/>
      </w:pPr>
      <w:r>
        <w:rPr>
          <w:rFonts w:ascii="Arial" w:hAnsi="Arial" w:cs="Arial"/>
          <w:color w:val="000000"/>
          <w:sz w:val="18"/>
          <w:szCs w:val="18"/>
        </w:rPr>
        <w:t>___________________</w:t>
      </w:r>
    </w:p>
    <w:p w14:paraId="2A484A66" w14:textId="77777777" w:rsidR="005319D3" w:rsidRDefault="005319D3" w:rsidP="005319D3">
      <w:pPr>
        <w:spacing w:before="225" w:after="225" w:line="240" w:lineRule="auto"/>
        <w:jc w:val="both"/>
      </w:pPr>
      <w:r>
        <w:rPr>
          <w:rFonts w:ascii="Arial" w:hAnsi="Arial" w:cs="Arial"/>
          <w:color w:val="000000"/>
          <w:sz w:val="18"/>
          <w:szCs w:val="18"/>
        </w:rPr>
        <w:t> </w:t>
      </w:r>
    </w:p>
    <w:p w14:paraId="325AF503" w14:textId="77777777" w:rsidR="005319D3" w:rsidRDefault="005319D3" w:rsidP="005319D3">
      <w:pPr>
        <w:sectPr w:rsidR="005319D3" w:rsidSect="005319D3">
          <w:footerReference w:type="default" r:id="rId18"/>
          <w:pgSz w:w="11906" w:h="16838"/>
          <w:pgMar w:top="1418" w:right="1418" w:bottom="1418" w:left="1418" w:header="567" w:footer="596" w:gutter="0"/>
          <w:cols w:space="708"/>
          <w:docGrid w:linePitch="360"/>
        </w:sectPr>
      </w:pPr>
    </w:p>
    <w:p w14:paraId="66763247" w14:textId="77777777" w:rsidR="005319D3" w:rsidRPr="00590863" w:rsidRDefault="005319D3" w:rsidP="005319D3">
      <w:pPr>
        <w:spacing w:after="0"/>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1</w:t>
      </w:r>
    </w:p>
    <w:p w14:paraId="5F73C4DA" w14:textId="77777777" w:rsidR="005319D3" w:rsidRPr="00252358" w:rsidRDefault="005319D3" w:rsidP="005319D3"/>
    <w:p w14:paraId="7753D115" w14:textId="77777777" w:rsidR="005319D3" w:rsidRDefault="005319D3" w:rsidP="005319D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6589166D" w14:textId="77777777" w:rsidR="005319D3" w:rsidRDefault="005319D3" w:rsidP="005319D3">
      <w:pPr>
        <w:spacing w:after="120"/>
        <w:rPr>
          <w:rFonts w:ascii="Arial" w:hAnsi="Arial" w:cs="Arial"/>
        </w:rPr>
      </w:pPr>
    </w:p>
    <w:p w14:paraId="572E40EB" w14:textId="77777777" w:rsidR="005319D3" w:rsidRDefault="005319D3" w:rsidP="005319D3">
      <w:pPr>
        <w:spacing w:before="225" w:after="225" w:line="240" w:lineRule="auto"/>
        <w:jc w:val="center"/>
      </w:pPr>
      <w:r>
        <w:rPr>
          <w:rFonts w:ascii="Arial" w:hAnsi="Arial" w:cs="Arial"/>
          <w:b/>
          <w:bCs/>
          <w:color w:val="000000"/>
          <w:sz w:val="24"/>
          <w:szCs w:val="24"/>
        </w:rPr>
        <w:t>MENIČNA IZJAVA</w:t>
      </w:r>
    </w:p>
    <w:p w14:paraId="247D51BD" w14:textId="77777777" w:rsidR="005319D3" w:rsidRDefault="005319D3" w:rsidP="005319D3">
      <w:pPr>
        <w:spacing w:before="225" w:after="225" w:line="240" w:lineRule="auto"/>
        <w:jc w:val="center"/>
      </w:pPr>
      <w:r>
        <w:rPr>
          <w:rFonts w:ascii="Arial" w:hAnsi="Arial" w:cs="Arial"/>
          <w:color w:val="000000"/>
          <w:sz w:val="21"/>
          <w:szCs w:val="21"/>
        </w:rPr>
        <w:t>s pooblastilom za izpolnitev in unovčenje menice</w:t>
      </w:r>
    </w:p>
    <w:p w14:paraId="76B57561" w14:textId="77777777" w:rsidR="005319D3" w:rsidRDefault="005319D3" w:rsidP="005319D3">
      <w:pPr>
        <w:spacing w:before="225" w:after="225" w:line="240" w:lineRule="auto"/>
        <w:jc w:val="both"/>
      </w:pPr>
      <w:r>
        <w:rPr>
          <w:rFonts w:ascii="Arial" w:hAnsi="Arial" w:cs="Arial"/>
          <w:color w:val="000000"/>
          <w:sz w:val="18"/>
          <w:szCs w:val="18"/>
        </w:rPr>
        <w:t> </w:t>
      </w:r>
    </w:p>
    <w:p w14:paraId="2A651382" w14:textId="77777777" w:rsidR="005319D3" w:rsidRDefault="005319D3" w:rsidP="005319D3">
      <w:pPr>
        <w:spacing w:before="225" w:after="225" w:line="240" w:lineRule="auto"/>
        <w:jc w:val="both"/>
      </w:pPr>
      <w:r>
        <w:rPr>
          <w:rFonts w:ascii="Arial" w:hAnsi="Arial" w:cs="Arial"/>
          <w:color w:val="000000"/>
          <w:sz w:val="18"/>
          <w:szCs w:val="18"/>
        </w:rPr>
        <w:t>Naročniku OBČINA ČRNA NA KOROŠKEM, Center 101, 2393 Črna na Koroškem,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02AA3314" w14:textId="77777777" w:rsidR="005319D3" w:rsidRDefault="005319D3" w:rsidP="005319D3">
      <w:pPr>
        <w:spacing w:before="225" w:after="225" w:line="240" w:lineRule="auto"/>
        <w:jc w:val="both"/>
      </w:pPr>
      <w:r>
        <w:rPr>
          <w:rFonts w:ascii="Arial" w:hAnsi="Arial" w:cs="Arial"/>
          <w:b/>
          <w:bCs/>
          <w:color w:val="000000"/>
          <w:sz w:val="18"/>
          <w:szCs w:val="18"/>
        </w:rPr>
        <w:t>IZVAJANJE PREVOZOV ŠOLSKIH OTROK IZ OBČINE ČRNA NA KOROŠKEM V ŠOLSKEM LETU 2026/2027, </w:t>
      </w:r>
      <w:r>
        <w:rPr>
          <w:rFonts w:ascii="Arial" w:hAnsi="Arial" w:cs="Arial"/>
          <w:color w:val="000000"/>
          <w:sz w:val="18"/>
          <w:szCs w:val="18"/>
        </w:rPr>
        <w:t>JN-75425</w:t>
      </w:r>
    </w:p>
    <w:p w14:paraId="5676395E" w14:textId="77777777" w:rsidR="005319D3" w:rsidRDefault="005319D3" w:rsidP="005319D3">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083A059" w14:textId="77777777" w:rsidR="005319D3" w:rsidRDefault="005319D3" w:rsidP="005319D3">
      <w:pPr>
        <w:spacing w:before="225" w:after="225" w:line="240" w:lineRule="auto"/>
        <w:jc w:val="both"/>
      </w:pPr>
      <w:r>
        <w:rPr>
          <w:rFonts w:ascii="Arial" w:hAnsi="Arial" w:cs="Arial"/>
          <w:color w:val="000000"/>
          <w:sz w:val="18"/>
          <w:szCs w:val="18"/>
        </w:rPr>
        <w:t> </w:t>
      </w:r>
    </w:p>
    <w:p w14:paraId="24AB2E9B" w14:textId="77777777" w:rsidR="005319D3" w:rsidRDefault="005319D3" w:rsidP="005319D3">
      <w:pPr>
        <w:spacing w:before="225" w:after="225" w:line="240" w:lineRule="auto"/>
        <w:jc w:val="both"/>
      </w:pPr>
      <w:r>
        <w:rPr>
          <w:rFonts w:ascii="Arial" w:hAnsi="Arial" w:cs="Arial"/>
          <w:color w:val="000000"/>
          <w:sz w:val="18"/>
          <w:szCs w:val="18"/>
        </w:rPr>
        <w:t>Naročnika OBČINA ČRNA NA KOROŠKEM pooblaščamo, da izpolni priloženo menico z zneskom v višini </w:t>
      </w:r>
      <w:r>
        <w:rPr>
          <w:rFonts w:ascii="Arial" w:hAnsi="Arial" w:cs="Arial"/>
          <w:b/>
          <w:bCs/>
          <w:color w:val="000000"/>
          <w:sz w:val="18"/>
          <w:szCs w:val="18"/>
        </w:rPr>
        <w:t>najmanj 1.000,00 EUR</w:t>
      </w:r>
    </w:p>
    <w:p w14:paraId="5627B398" w14:textId="77777777" w:rsidR="005319D3" w:rsidRDefault="005319D3" w:rsidP="005319D3">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5319D3" w14:paraId="004CB778" w14:textId="77777777" w:rsidTr="00FB2F42">
        <w:tc>
          <w:tcPr>
            <w:tcW w:w="0" w:type="auto"/>
            <w:tcMar>
              <w:top w:w="0" w:type="auto"/>
              <w:bottom w:w="0" w:type="auto"/>
            </w:tcMar>
          </w:tcPr>
          <w:p w14:paraId="4C21AC67" w14:textId="77777777" w:rsidR="005319D3" w:rsidRDefault="005319D3" w:rsidP="005319D3">
            <w:pPr>
              <w:numPr>
                <w:ilvl w:val="0"/>
                <w:numId w:val="27"/>
              </w:numPr>
              <w:spacing w:after="0" w:line="240" w:lineRule="auto"/>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42DFD19F" w14:textId="77777777" w:rsidR="005319D3" w:rsidRDefault="005319D3" w:rsidP="005319D3">
            <w:pPr>
              <w:numPr>
                <w:ilvl w:val="0"/>
                <w:numId w:val="27"/>
              </w:numPr>
              <w:spacing w:after="0" w:line="240" w:lineRule="auto"/>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1F799150" w14:textId="77777777" w:rsidR="005319D3" w:rsidRDefault="005319D3" w:rsidP="005319D3">
            <w:pPr>
              <w:numPr>
                <w:ilvl w:val="0"/>
                <w:numId w:val="27"/>
              </w:numPr>
              <w:spacing w:after="0" w:line="240" w:lineRule="auto"/>
              <w:rPr>
                <w:rFonts w:ascii="Arial" w:hAnsi="Arial" w:cs="Arial"/>
                <w:color w:val="000000"/>
                <w:sz w:val="18"/>
                <w:szCs w:val="18"/>
              </w:rPr>
            </w:pPr>
            <w:r>
              <w:rPr>
                <w:rFonts w:ascii="Arial" w:hAnsi="Arial" w:cs="Arial"/>
                <w:color w:val="000000"/>
                <w:sz w:val="18"/>
                <w:szCs w:val="18"/>
              </w:rPr>
              <w:t>ne soglašamo z odpravo napak v ponudbi ali</w:t>
            </w:r>
          </w:p>
          <w:p w14:paraId="15C867A8" w14:textId="77777777" w:rsidR="005319D3" w:rsidRDefault="005319D3" w:rsidP="005319D3">
            <w:pPr>
              <w:numPr>
                <w:ilvl w:val="0"/>
                <w:numId w:val="27"/>
              </w:numPr>
              <w:spacing w:after="0" w:line="240" w:lineRule="auto"/>
              <w:rPr>
                <w:rFonts w:ascii="Arial" w:hAnsi="Arial" w:cs="Arial"/>
                <w:color w:val="000000"/>
                <w:sz w:val="18"/>
                <w:szCs w:val="18"/>
              </w:rPr>
            </w:pPr>
            <w:r>
              <w:rPr>
                <w:rFonts w:ascii="Arial" w:hAnsi="Arial" w:cs="Arial"/>
                <w:color w:val="000000"/>
                <w:sz w:val="18"/>
                <w:szCs w:val="18"/>
              </w:rPr>
              <w:t>ne sklenemo pogodbe v določenem roku ali</w:t>
            </w:r>
          </w:p>
          <w:p w14:paraId="443D5759" w14:textId="77777777" w:rsidR="005319D3" w:rsidRDefault="005319D3" w:rsidP="005319D3">
            <w:pPr>
              <w:numPr>
                <w:ilvl w:val="0"/>
                <w:numId w:val="27"/>
              </w:numPr>
              <w:spacing w:after="0" w:line="240" w:lineRule="auto"/>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1A272AAC" w14:textId="77777777" w:rsidR="005319D3" w:rsidRDefault="005319D3" w:rsidP="005319D3">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resnost ponudbe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6B9CC52D" w14:textId="77777777" w:rsidR="005319D3" w:rsidRDefault="005319D3" w:rsidP="005319D3">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78453C7F" w14:textId="77777777" w:rsidR="005319D3" w:rsidRDefault="005319D3" w:rsidP="005319D3">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132ECECC" w14:textId="77777777" w:rsidR="005319D3" w:rsidRDefault="005319D3" w:rsidP="005319D3">
      <w:pPr>
        <w:spacing w:before="225" w:after="225" w:line="240" w:lineRule="auto"/>
        <w:jc w:val="both"/>
      </w:pPr>
      <w:r>
        <w:rPr>
          <w:rFonts w:ascii="Arial" w:hAnsi="Arial" w:cs="Arial"/>
          <w:color w:val="000000"/>
          <w:sz w:val="18"/>
          <w:szCs w:val="18"/>
        </w:rPr>
        <w:t>Priloga: </w:t>
      </w:r>
    </w:p>
    <w:p w14:paraId="05C028ED" w14:textId="77777777" w:rsidR="005319D3" w:rsidRDefault="005319D3" w:rsidP="005319D3">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5319D3" w14:paraId="182CB9A0" w14:textId="77777777" w:rsidTr="00FB2F42">
        <w:tc>
          <w:tcPr>
            <w:tcW w:w="4080" w:type="dxa"/>
            <w:tcMar>
              <w:top w:w="75" w:type="dxa"/>
              <w:bottom w:w="75" w:type="dxa"/>
            </w:tcMar>
            <w:vAlign w:val="center"/>
          </w:tcPr>
          <w:p w14:paraId="37EEC425" w14:textId="77777777" w:rsidR="005319D3" w:rsidRDefault="005319D3" w:rsidP="00FB2F42">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DE7942F" w14:textId="77777777" w:rsidR="005319D3" w:rsidRDefault="005319D3" w:rsidP="00FB2F42">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5319D3" w14:paraId="1D1BF71A" w14:textId="77777777" w:rsidTr="00FB2F42">
        <w:tc>
          <w:tcPr>
            <w:tcW w:w="4080" w:type="dxa"/>
            <w:tcMar>
              <w:top w:w="75" w:type="dxa"/>
              <w:bottom w:w="75" w:type="dxa"/>
            </w:tcMar>
            <w:vAlign w:val="center"/>
          </w:tcPr>
          <w:p w14:paraId="06D9EDD8" w14:textId="77777777" w:rsidR="005319D3" w:rsidRDefault="005319D3" w:rsidP="00FB2F42">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1862C37" w14:textId="77777777" w:rsidR="005319D3" w:rsidRDefault="005319D3" w:rsidP="00FB2F42"/>
          <w:p w14:paraId="435B3563" w14:textId="77777777" w:rsidR="005319D3" w:rsidRDefault="005319D3" w:rsidP="00FB2F42">
            <w:pPr>
              <w:jc w:val="center"/>
            </w:pPr>
            <w:r>
              <w:rPr>
                <w:rFonts w:ascii="Arial" w:hAnsi="Arial" w:cs="Arial"/>
                <w:color w:val="A9A9A9"/>
                <w:position w:val="-2"/>
                <w:sz w:val="18"/>
                <w:szCs w:val="18"/>
              </w:rPr>
              <w:t>(žig in podpis)</w:t>
            </w:r>
          </w:p>
        </w:tc>
      </w:tr>
    </w:tbl>
    <w:p w14:paraId="54E355A5" w14:textId="77777777" w:rsidR="005319D3" w:rsidRDefault="005319D3" w:rsidP="005319D3">
      <w:pPr>
        <w:spacing w:before="225" w:after="225" w:line="240" w:lineRule="auto"/>
        <w:jc w:val="both"/>
      </w:pPr>
      <w:r>
        <w:rPr>
          <w:rFonts w:ascii="Arial" w:hAnsi="Arial" w:cs="Arial"/>
          <w:color w:val="000000"/>
          <w:sz w:val="18"/>
          <w:szCs w:val="18"/>
        </w:rPr>
        <w:lastRenderedPageBreak/>
        <w:t> </w:t>
      </w:r>
    </w:p>
    <w:p w14:paraId="3059736F" w14:textId="77777777" w:rsidR="005319D3" w:rsidRDefault="005319D3" w:rsidP="005319D3">
      <w:pPr>
        <w:spacing w:before="225" w:after="225" w:line="240" w:lineRule="auto"/>
        <w:jc w:val="both"/>
      </w:pPr>
      <w:r>
        <w:rPr>
          <w:rFonts w:ascii="Arial" w:hAnsi="Arial" w:cs="Arial"/>
          <w:i/>
          <w:iCs/>
          <w:color w:val="000000"/>
          <w:sz w:val="18"/>
          <w:szCs w:val="18"/>
        </w:rPr>
        <w:t xml:space="preserve">Navodilo: Originalna menica in menična izjava morata </w:t>
      </w:r>
      <w:r w:rsidRPr="00076550">
        <w:rPr>
          <w:rFonts w:ascii="Arial" w:hAnsi="Arial" w:cs="Arial"/>
          <w:b/>
          <w:bCs/>
          <w:i/>
          <w:iCs/>
          <w:color w:val="000000"/>
          <w:sz w:val="18"/>
          <w:szCs w:val="18"/>
        </w:rPr>
        <w:t>do roka za oddajo ponudb/prijav v fizični obliki prispeti na naslov naročnika</w:t>
      </w:r>
      <w:r>
        <w:rPr>
          <w:rFonts w:ascii="Arial" w:hAnsi="Arial" w:cs="Arial"/>
          <w:i/>
          <w:iCs/>
          <w:color w:val="000000"/>
          <w:sz w:val="18"/>
          <w:szCs w:val="18"/>
        </w:rPr>
        <w:t>. Na ovojnici naj bo naveden naziv in naslov ponudnika, naziv javnega naročila ter NE ODPIRAJ - MENICA. Naročnik bo kot nedopustno, brez možnosti dopolnitve ponudbe, zavrnil ponudbo pri kateri bo ponudnik predložil nepodpisano, preluknjajo, prečrtano ali drugače poškodovano bianco menico ali slednje ne bo predložil skladno z zahtevami naročnika.</w:t>
      </w:r>
      <w:r>
        <w:rPr>
          <w:rFonts w:ascii="Arial" w:hAnsi="Arial" w:cs="Arial"/>
          <w:color w:val="000000"/>
          <w:sz w:val="18"/>
          <w:szCs w:val="18"/>
        </w:rPr>
        <w:t> </w:t>
      </w:r>
    </w:p>
    <w:p w14:paraId="72AE30A7" w14:textId="77777777" w:rsidR="005319D3" w:rsidRDefault="005319D3" w:rsidP="005319D3">
      <w:pPr>
        <w:sectPr w:rsidR="005319D3" w:rsidSect="005319D3">
          <w:footerReference w:type="default" r:id="rId19"/>
          <w:pgSz w:w="11906" w:h="16838"/>
          <w:pgMar w:top="1418" w:right="1418" w:bottom="1418" w:left="1418" w:header="567" w:footer="596" w:gutter="0"/>
          <w:cols w:space="708"/>
          <w:docGrid w:linePitch="360"/>
        </w:sectPr>
      </w:pPr>
    </w:p>
    <w:p w14:paraId="1F8D73E0" w14:textId="77777777" w:rsidR="005319D3" w:rsidRPr="00590863" w:rsidRDefault="005319D3" w:rsidP="005319D3">
      <w:pPr>
        <w:spacing w:after="0"/>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2</w:t>
      </w:r>
    </w:p>
    <w:p w14:paraId="10A31FEF" w14:textId="77777777" w:rsidR="005319D3" w:rsidRPr="00252358" w:rsidRDefault="005319D3" w:rsidP="005319D3"/>
    <w:p w14:paraId="5D0CD935" w14:textId="77777777" w:rsidR="005319D3" w:rsidRDefault="005319D3" w:rsidP="005319D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50F5A7BC" w14:textId="77777777" w:rsidR="005319D3" w:rsidRDefault="005319D3" w:rsidP="005319D3">
      <w:pPr>
        <w:spacing w:after="120"/>
        <w:rPr>
          <w:rFonts w:ascii="Arial" w:hAnsi="Arial" w:cs="Arial"/>
        </w:rPr>
      </w:pPr>
    </w:p>
    <w:p w14:paraId="7B30BD32" w14:textId="77777777" w:rsidR="005319D3" w:rsidRDefault="005319D3" w:rsidP="005319D3">
      <w:pPr>
        <w:spacing w:before="225" w:after="225" w:line="240" w:lineRule="auto"/>
        <w:jc w:val="center"/>
      </w:pPr>
      <w:r>
        <w:rPr>
          <w:rFonts w:ascii="Arial" w:hAnsi="Arial" w:cs="Arial"/>
          <w:b/>
          <w:bCs/>
          <w:color w:val="000000"/>
          <w:sz w:val="24"/>
          <w:szCs w:val="24"/>
        </w:rPr>
        <w:t>MENIČNA IZJAVA</w:t>
      </w:r>
    </w:p>
    <w:p w14:paraId="17D72891" w14:textId="77777777" w:rsidR="005319D3" w:rsidRDefault="005319D3" w:rsidP="005319D3">
      <w:pPr>
        <w:spacing w:before="225" w:after="225" w:line="240" w:lineRule="auto"/>
        <w:jc w:val="center"/>
      </w:pPr>
      <w:r>
        <w:rPr>
          <w:rFonts w:ascii="Arial" w:hAnsi="Arial" w:cs="Arial"/>
          <w:color w:val="000000"/>
          <w:sz w:val="21"/>
          <w:szCs w:val="21"/>
        </w:rPr>
        <w:t>s pooblastilom za izpolnitev in unovčenje menice</w:t>
      </w:r>
    </w:p>
    <w:p w14:paraId="343C10D4" w14:textId="77777777" w:rsidR="005319D3" w:rsidRDefault="005319D3" w:rsidP="005319D3">
      <w:pPr>
        <w:spacing w:before="225" w:after="225" w:line="240" w:lineRule="auto"/>
        <w:jc w:val="both"/>
      </w:pPr>
      <w:r>
        <w:rPr>
          <w:rFonts w:ascii="Arial" w:hAnsi="Arial" w:cs="Arial"/>
          <w:color w:val="000000"/>
          <w:sz w:val="18"/>
          <w:szCs w:val="18"/>
        </w:rPr>
        <w:t> </w:t>
      </w:r>
    </w:p>
    <w:p w14:paraId="7F5E59CC" w14:textId="77777777" w:rsidR="005319D3" w:rsidRDefault="005319D3" w:rsidP="005319D3">
      <w:pPr>
        <w:spacing w:before="225" w:after="225" w:line="240" w:lineRule="auto"/>
        <w:jc w:val="both"/>
      </w:pPr>
      <w:r>
        <w:rPr>
          <w:rFonts w:ascii="Arial" w:hAnsi="Arial" w:cs="Arial"/>
          <w:color w:val="000000"/>
          <w:sz w:val="18"/>
          <w:szCs w:val="18"/>
        </w:rPr>
        <w:t xml:space="preserve">Naročniku OBČINA ČRNA NA KOROŠKEM, Center 101, 2393 Črna na Koroškem,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61A7DD92" w14:textId="77777777" w:rsidR="005319D3" w:rsidRDefault="005319D3" w:rsidP="005319D3">
      <w:pPr>
        <w:spacing w:before="225" w:after="225" w:line="240" w:lineRule="auto"/>
        <w:jc w:val="both"/>
      </w:pPr>
      <w:r>
        <w:rPr>
          <w:rFonts w:ascii="Arial" w:hAnsi="Arial" w:cs="Arial"/>
          <w:b/>
          <w:bCs/>
          <w:color w:val="000000"/>
          <w:sz w:val="18"/>
          <w:szCs w:val="18"/>
        </w:rPr>
        <w:t>IZVAJANJE PREVOZOV ŠOLSKIH OTROK IZ OBČINE ČRNA NA KOROŠKEM V ŠOLSKEM LETU 2026/2027, </w:t>
      </w:r>
      <w:r>
        <w:rPr>
          <w:rFonts w:ascii="Arial" w:hAnsi="Arial" w:cs="Arial"/>
          <w:color w:val="000000"/>
          <w:sz w:val="18"/>
          <w:szCs w:val="18"/>
        </w:rPr>
        <w:t>JN-75425</w:t>
      </w:r>
    </w:p>
    <w:p w14:paraId="7FEC0A9E" w14:textId="77777777" w:rsidR="005319D3" w:rsidRDefault="005319D3" w:rsidP="005319D3">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D6054C6" w14:textId="77777777" w:rsidR="005319D3" w:rsidRDefault="005319D3" w:rsidP="005319D3">
      <w:pPr>
        <w:spacing w:before="225" w:after="225" w:line="240" w:lineRule="auto"/>
        <w:jc w:val="both"/>
      </w:pPr>
      <w:r>
        <w:rPr>
          <w:rFonts w:ascii="Arial" w:hAnsi="Arial" w:cs="Arial"/>
          <w:color w:val="000000"/>
          <w:sz w:val="18"/>
          <w:szCs w:val="18"/>
        </w:rPr>
        <w:t> </w:t>
      </w:r>
    </w:p>
    <w:p w14:paraId="13A0EFB2" w14:textId="77777777" w:rsidR="005319D3" w:rsidRDefault="005319D3" w:rsidP="005319D3">
      <w:pPr>
        <w:spacing w:before="225" w:after="225" w:line="240" w:lineRule="auto"/>
        <w:jc w:val="both"/>
      </w:pPr>
      <w:r>
        <w:rPr>
          <w:rFonts w:ascii="Arial" w:hAnsi="Arial" w:cs="Arial"/>
          <w:color w:val="000000"/>
          <w:sz w:val="18"/>
          <w:szCs w:val="18"/>
        </w:rPr>
        <w:t xml:space="preserve">Naročnika OBČINA ČRNA NA KOROŠKEM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2018493F" w14:textId="77777777" w:rsidR="005319D3" w:rsidRDefault="005319D3" w:rsidP="005319D3">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5EBEB799" w14:textId="77777777" w:rsidR="005319D3" w:rsidRDefault="005319D3" w:rsidP="005319D3">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55964DE2" w14:textId="77777777" w:rsidR="005319D3" w:rsidRDefault="005319D3" w:rsidP="005319D3">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0236C720" w14:textId="77777777" w:rsidR="005319D3" w:rsidRDefault="005319D3" w:rsidP="005319D3">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A81B8F2" w14:textId="77777777" w:rsidR="005319D3" w:rsidRDefault="005319D3" w:rsidP="005319D3">
      <w:pPr>
        <w:spacing w:before="225" w:after="225" w:line="240" w:lineRule="auto"/>
        <w:jc w:val="both"/>
      </w:pPr>
      <w:r>
        <w:rPr>
          <w:rFonts w:ascii="Arial" w:hAnsi="Arial" w:cs="Arial"/>
          <w:color w:val="000000"/>
          <w:sz w:val="18"/>
          <w:szCs w:val="18"/>
        </w:rPr>
        <w:t> </w:t>
      </w:r>
    </w:p>
    <w:p w14:paraId="2DA0D6BD" w14:textId="77777777" w:rsidR="005319D3" w:rsidRDefault="005319D3" w:rsidP="005319D3">
      <w:pPr>
        <w:spacing w:before="225" w:after="225" w:line="240" w:lineRule="auto"/>
        <w:jc w:val="both"/>
      </w:pPr>
      <w:r>
        <w:rPr>
          <w:rFonts w:ascii="Arial" w:hAnsi="Arial" w:cs="Arial"/>
          <w:color w:val="000000"/>
          <w:sz w:val="18"/>
          <w:szCs w:val="18"/>
        </w:rPr>
        <w:t>Priloga: </w:t>
      </w:r>
    </w:p>
    <w:p w14:paraId="0E5ACB53" w14:textId="77777777" w:rsidR="005319D3" w:rsidRDefault="005319D3" w:rsidP="005319D3">
      <w:pPr>
        <w:spacing w:before="225" w:after="225" w:line="240" w:lineRule="auto"/>
        <w:jc w:val="both"/>
      </w:pPr>
      <w:r>
        <w:rPr>
          <w:rFonts w:ascii="Arial" w:hAnsi="Arial" w:cs="Arial"/>
          <w:color w:val="000000"/>
          <w:sz w:val="18"/>
          <w:szCs w:val="18"/>
        </w:rPr>
        <w:t>- bianco menica, podpisana in žigosana</w:t>
      </w:r>
    </w:p>
    <w:p w14:paraId="4C36DBFF" w14:textId="77777777" w:rsidR="005319D3" w:rsidRDefault="005319D3" w:rsidP="005319D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319D3" w14:paraId="271D46DE" w14:textId="77777777" w:rsidTr="00FB2F42">
        <w:tc>
          <w:tcPr>
            <w:tcW w:w="2500" w:type="pct"/>
            <w:tcMar>
              <w:top w:w="75" w:type="dxa"/>
              <w:bottom w:w="75" w:type="dxa"/>
            </w:tcMar>
            <w:vAlign w:val="center"/>
          </w:tcPr>
          <w:p w14:paraId="6FA2A79A" w14:textId="77777777" w:rsidR="005319D3" w:rsidRDefault="005319D3" w:rsidP="00FB2F42">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E04BEEC" w14:textId="77777777" w:rsidR="005319D3" w:rsidRDefault="005319D3" w:rsidP="00FB2F42">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5319D3" w14:paraId="4CC20A77" w14:textId="77777777" w:rsidTr="00FB2F42">
        <w:tc>
          <w:tcPr>
            <w:tcW w:w="2500" w:type="pct"/>
            <w:tcMar>
              <w:top w:w="75" w:type="dxa"/>
              <w:bottom w:w="75" w:type="dxa"/>
            </w:tcMar>
            <w:vAlign w:val="center"/>
          </w:tcPr>
          <w:p w14:paraId="2934720A" w14:textId="77777777" w:rsidR="005319D3" w:rsidRDefault="005319D3" w:rsidP="00FB2F42">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C07B6BC" w14:textId="77777777" w:rsidR="005319D3" w:rsidRDefault="005319D3" w:rsidP="00FB2F42"/>
          <w:p w14:paraId="2EFA209E" w14:textId="77777777" w:rsidR="005319D3" w:rsidRDefault="005319D3" w:rsidP="00FB2F42">
            <w:pPr>
              <w:jc w:val="center"/>
            </w:pPr>
            <w:r>
              <w:rPr>
                <w:rFonts w:ascii="Arial" w:hAnsi="Arial" w:cs="Arial"/>
                <w:color w:val="A9A9A9"/>
                <w:position w:val="-2"/>
                <w:sz w:val="18"/>
                <w:szCs w:val="18"/>
              </w:rPr>
              <w:t>(žig in podpis)</w:t>
            </w:r>
          </w:p>
        </w:tc>
      </w:tr>
    </w:tbl>
    <w:p w14:paraId="4B18527E" w14:textId="77777777" w:rsidR="005319D3" w:rsidRDefault="005319D3" w:rsidP="005319D3">
      <w:pPr>
        <w:spacing w:before="225" w:after="225" w:line="240" w:lineRule="auto"/>
        <w:jc w:val="both"/>
      </w:pPr>
      <w:r>
        <w:rPr>
          <w:rFonts w:ascii="Arial" w:hAnsi="Arial" w:cs="Arial"/>
          <w:color w:val="000000"/>
          <w:sz w:val="18"/>
          <w:szCs w:val="18"/>
        </w:rPr>
        <w:t> </w:t>
      </w:r>
    </w:p>
    <w:p w14:paraId="7F218EC0" w14:textId="77777777" w:rsidR="005319D3" w:rsidRDefault="005319D3" w:rsidP="005319D3">
      <w:pPr>
        <w:spacing w:before="225" w:after="225" w:line="240" w:lineRule="auto"/>
        <w:jc w:val="both"/>
      </w:pPr>
      <w:r>
        <w:rPr>
          <w:rFonts w:ascii="Arial" w:hAnsi="Arial" w:cs="Arial"/>
          <w:color w:val="000000"/>
          <w:sz w:val="18"/>
          <w:szCs w:val="18"/>
        </w:rPr>
        <w:lastRenderedPageBreak/>
        <w:t> </w:t>
      </w:r>
    </w:p>
    <w:p w14:paraId="456E59EE" w14:textId="77777777" w:rsidR="005319D3" w:rsidRDefault="005319D3" w:rsidP="005319D3">
      <w:r>
        <w:br w:type="page"/>
      </w:r>
    </w:p>
    <w:p w14:paraId="357CD4CE" w14:textId="77777777" w:rsidR="005319D3" w:rsidRPr="00590863" w:rsidRDefault="005319D3" w:rsidP="005319D3">
      <w:pPr>
        <w:spacing w:after="0"/>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3</w:t>
      </w:r>
    </w:p>
    <w:p w14:paraId="10FCB868" w14:textId="77777777" w:rsidR="005319D3" w:rsidRDefault="005319D3" w:rsidP="005319D3"/>
    <w:p w14:paraId="4A3B31E4" w14:textId="77777777" w:rsidR="005319D3" w:rsidRDefault="005319D3" w:rsidP="005319D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5BF5D5F0" w14:textId="77777777" w:rsidR="005319D3" w:rsidRDefault="005319D3" w:rsidP="005319D3">
      <w:pPr>
        <w:spacing w:after="120"/>
        <w:rPr>
          <w:rFonts w:ascii="Arial" w:hAnsi="Arial" w:cs="Arial"/>
        </w:rPr>
      </w:pPr>
    </w:p>
    <w:p w14:paraId="011D376D" w14:textId="77777777" w:rsidR="005319D3" w:rsidRDefault="005319D3" w:rsidP="005319D3">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IZVAJANJE PREVOZOV ŠOLSKIH OTROK IZ OBČINE ČRNA NA KOROŠKEM V ŠOLSKEM LETU 2026/2027</w:t>
      </w:r>
      <w:r>
        <w:rPr>
          <w:rFonts w:ascii="Arial" w:hAnsi="Arial" w:cs="Arial"/>
          <w:color w:val="000000"/>
          <w:sz w:val="18"/>
          <w:szCs w:val="18"/>
        </w:rPr>
        <w:t>«,</w:t>
      </w:r>
    </w:p>
    <w:p w14:paraId="58E3FEE7" w14:textId="77777777" w:rsidR="005319D3" w:rsidRDefault="005319D3" w:rsidP="005319D3">
      <w:pPr>
        <w:spacing w:before="225" w:after="225" w:line="240" w:lineRule="auto"/>
        <w:jc w:val="both"/>
      </w:pPr>
      <w:r>
        <w:rPr>
          <w:rFonts w:ascii="Arial" w:hAnsi="Arial" w:cs="Arial"/>
          <w:color w:val="000000"/>
          <w:sz w:val="18"/>
          <w:szCs w:val="18"/>
        </w:rPr>
        <w:t>izjavljamo, da (ustrezno označi in izpolni):</w:t>
      </w:r>
    </w:p>
    <w:p w14:paraId="3DB6C780" w14:textId="77777777" w:rsidR="005319D3" w:rsidRDefault="005319D3" w:rsidP="005319D3">
      <w:pPr>
        <w:spacing w:before="225" w:after="225" w:line="240" w:lineRule="auto"/>
        <w:jc w:val="both"/>
      </w:pPr>
      <w:r>
        <w:rPr>
          <w:rFonts w:ascii="Arial" w:hAnsi="Arial" w:cs="Arial"/>
          <w:b/>
          <w:bCs/>
          <w:color w:val="000000"/>
          <w:sz w:val="18"/>
          <w:szCs w:val="18"/>
        </w:rPr>
        <w:t>[   ] ne nastopamo s podizvajalci</w:t>
      </w:r>
    </w:p>
    <w:p w14:paraId="281047CD" w14:textId="77777777" w:rsidR="005319D3" w:rsidRDefault="005319D3" w:rsidP="005319D3">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5319D3" w14:paraId="28679513" w14:textId="77777777" w:rsidTr="00FB2F4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39F5632" w14:textId="77777777" w:rsidR="005319D3" w:rsidRDefault="005319D3" w:rsidP="00FB2F4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BA8405" w14:textId="77777777" w:rsidR="005319D3" w:rsidRDefault="005319D3" w:rsidP="00FB2F42">
            <w:r>
              <w:rPr>
                <w:rFonts w:ascii="Arial" w:hAnsi="Arial" w:cs="Arial"/>
                <w:color w:val="000000"/>
                <w:position w:val="-2"/>
                <w:sz w:val="18"/>
                <w:szCs w:val="18"/>
              </w:rPr>
              <w:t> </w:t>
            </w:r>
          </w:p>
        </w:tc>
      </w:tr>
      <w:tr w:rsidR="005319D3" w14:paraId="40FD596C" w14:textId="77777777" w:rsidTr="00FB2F4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CECAE7" w14:textId="77777777" w:rsidR="005319D3" w:rsidRDefault="005319D3" w:rsidP="00FB2F4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04AC0F5" w14:textId="77777777" w:rsidR="005319D3" w:rsidRDefault="005319D3" w:rsidP="00FB2F42">
            <w:pPr>
              <w:spacing w:before="135" w:after="135"/>
              <w:jc w:val="both"/>
              <w:textAlignment w:val="center"/>
            </w:pPr>
            <w:r>
              <w:rPr>
                <w:rFonts w:ascii="Arial" w:hAnsi="Arial" w:cs="Arial"/>
                <w:color w:val="000000"/>
                <w:position w:val="-2"/>
                <w:sz w:val="18"/>
                <w:szCs w:val="18"/>
              </w:rPr>
              <w:t>Opis del, ki jih bo izvedel podizvajalec:</w:t>
            </w:r>
          </w:p>
          <w:p w14:paraId="6ED943F4" w14:textId="77777777" w:rsidR="005319D3" w:rsidRDefault="005319D3" w:rsidP="00FB2F42">
            <w:pPr>
              <w:spacing w:before="135" w:after="135"/>
              <w:jc w:val="both"/>
              <w:textAlignment w:val="center"/>
            </w:pPr>
            <w:r>
              <w:rPr>
                <w:rFonts w:ascii="Arial" w:hAnsi="Arial" w:cs="Arial"/>
                <w:color w:val="000000"/>
                <w:position w:val="-2"/>
                <w:sz w:val="18"/>
                <w:szCs w:val="18"/>
              </w:rPr>
              <w:t> </w:t>
            </w:r>
          </w:p>
          <w:p w14:paraId="2010D663" w14:textId="77777777" w:rsidR="005319D3" w:rsidRDefault="005319D3" w:rsidP="00FB2F4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319D3" w14:paraId="409E1979" w14:textId="77777777" w:rsidTr="00FB2F4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25C6CAF" w14:textId="77777777" w:rsidR="005319D3" w:rsidRDefault="005319D3" w:rsidP="00FB2F4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EC2575B" w14:textId="77777777" w:rsidR="005319D3" w:rsidRDefault="005319D3" w:rsidP="00FB2F42">
            <w:r>
              <w:rPr>
                <w:rFonts w:ascii="Arial" w:hAnsi="Arial" w:cs="Arial"/>
                <w:color w:val="000000"/>
                <w:position w:val="-2"/>
                <w:sz w:val="18"/>
                <w:szCs w:val="18"/>
              </w:rPr>
              <w:t> </w:t>
            </w:r>
          </w:p>
        </w:tc>
      </w:tr>
      <w:tr w:rsidR="005319D3" w14:paraId="39E000F3" w14:textId="77777777" w:rsidTr="00FB2F4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C440184" w14:textId="77777777" w:rsidR="005319D3" w:rsidRDefault="005319D3" w:rsidP="00FB2F4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7FACE2A" w14:textId="77777777" w:rsidR="005319D3" w:rsidRDefault="005319D3" w:rsidP="00FB2F42">
            <w:pPr>
              <w:spacing w:before="135" w:after="135"/>
              <w:jc w:val="both"/>
              <w:textAlignment w:val="center"/>
            </w:pPr>
            <w:r>
              <w:rPr>
                <w:rFonts w:ascii="Arial" w:hAnsi="Arial" w:cs="Arial"/>
                <w:color w:val="000000"/>
                <w:position w:val="-2"/>
                <w:sz w:val="18"/>
                <w:szCs w:val="18"/>
              </w:rPr>
              <w:t>Opis del, ki jih bo izvedel podizvajalec:</w:t>
            </w:r>
          </w:p>
          <w:p w14:paraId="5BC3F759" w14:textId="77777777" w:rsidR="005319D3" w:rsidRDefault="005319D3" w:rsidP="00FB2F42">
            <w:pPr>
              <w:spacing w:before="135" w:after="135"/>
              <w:jc w:val="both"/>
              <w:textAlignment w:val="center"/>
            </w:pPr>
            <w:r>
              <w:rPr>
                <w:rFonts w:ascii="Arial" w:hAnsi="Arial" w:cs="Arial"/>
                <w:color w:val="000000"/>
                <w:position w:val="-2"/>
                <w:sz w:val="18"/>
                <w:szCs w:val="18"/>
              </w:rPr>
              <w:t> </w:t>
            </w:r>
          </w:p>
          <w:p w14:paraId="07F50639" w14:textId="77777777" w:rsidR="005319D3" w:rsidRDefault="005319D3" w:rsidP="00FB2F42">
            <w:pPr>
              <w:spacing w:before="135" w:after="135"/>
              <w:jc w:val="both"/>
              <w:textAlignment w:val="center"/>
            </w:pPr>
            <w:r>
              <w:rPr>
                <w:rFonts w:ascii="Arial" w:hAnsi="Arial" w:cs="Arial"/>
                <w:color w:val="000000"/>
                <w:position w:val="-2"/>
                <w:sz w:val="18"/>
                <w:szCs w:val="18"/>
              </w:rPr>
              <w:t>% končne ponudbe vrednosti, ki jo bo izvedel podizvajalec: ____</w:t>
            </w:r>
          </w:p>
          <w:p w14:paraId="5DFC79F8" w14:textId="77777777" w:rsidR="005319D3" w:rsidRDefault="005319D3" w:rsidP="00FB2F42">
            <w:pPr>
              <w:spacing w:before="135" w:after="135"/>
              <w:jc w:val="both"/>
              <w:textAlignment w:val="center"/>
            </w:pPr>
            <w:r>
              <w:rPr>
                <w:rFonts w:ascii="Arial" w:hAnsi="Arial" w:cs="Arial"/>
                <w:color w:val="000000"/>
                <w:position w:val="-2"/>
                <w:sz w:val="18"/>
                <w:szCs w:val="18"/>
              </w:rPr>
              <w:t> </w:t>
            </w:r>
          </w:p>
        </w:tc>
      </w:tr>
    </w:tbl>
    <w:p w14:paraId="61914CA8" w14:textId="77777777" w:rsidR="005319D3" w:rsidRDefault="005319D3" w:rsidP="005319D3">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1E36B5D4" w14:textId="77777777" w:rsidR="005319D3" w:rsidRDefault="005319D3" w:rsidP="005319D3">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5319D3" w14:paraId="10B4E542" w14:textId="77777777" w:rsidTr="00FB2F42">
        <w:tc>
          <w:tcPr>
            <w:tcW w:w="4080" w:type="dxa"/>
            <w:tcMar>
              <w:top w:w="135" w:type="dxa"/>
              <w:bottom w:w="135" w:type="dxa"/>
            </w:tcMar>
            <w:vAlign w:val="center"/>
          </w:tcPr>
          <w:p w14:paraId="33EA55F7" w14:textId="77777777" w:rsidR="005319D3" w:rsidRDefault="005319D3" w:rsidP="00FB2F42">
            <w:r>
              <w:rPr>
                <w:rFonts w:ascii="Arial" w:hAnsi="Arial" w:cs="Arial"/>
                <w:color w:val="000000"/>
                <w:position w:val="-2"/>
                <w:sz w:val="18"/>
                <w:szCs w:val="18"/>
              </w:rPr>
              <w:t>Kraj in datum:</w:t>
            </w:r>
          </w:p>
        </w:tc>
        <w:tc>
          <w:tcPr>
            <w:tcW w:w="0" w:type="auto"/>
            <w:tcMar>
              <w:top w:w="135" w:type="dxa"/>
              <w:bottom w:w="135" w:type="dxa"/>
            </w:tcMar>
            <w:vAlign w:val="center"/>
          </w:tcPr>
          <w:p w14:paraId="3FF0B74D" w14:textId="77777777" w:rsidR="005319D3" w:rsidRDefault="005319D3" w:rsidP="00FB2F42">
            <w:r>
              <w:rPr>
                <w:rFonts w:ascii="Arial" w:hAnsi="Arial" w:cs="Arial"/>
                <w:color w:val="000000"/>
                <w:position w:val="-2"/>
                <w:sz w:val="18"/>
                <w:szCs w:val="18"/>
              </w:rPr>
              <w:t>Ime in priimek: _____________________</w:t>
            </w:r>
          </w:p>
        </w:tc>
      </w:tr>
      <w:tr w:rsidR="005319D3" w14:paraId="05AC403F" w14:textId="77777777" w:rsidTr="00FB2F42">
        <w:tc>
          <w:tcPr>
            <w:tcW w:w="4080" w:type="dxa"/>
            <w:tcMar>
              <w:top w:w="135" w:type="dxa"/>
              <w:bottom w:w="135" w:type="dxa"/>
            </w:tcMar>
            <w:vAlign w:val="center"/>
          </w:tcPr>
          <w:p w14:paraId="06CBD81E" w14:textId="77777777" w:rsidR="005319D3" w:rsidRDefault="005319D3" w:rsidP="00FB2F42">
            <w:r>
              <w:rPr>
                <w:rFonts w:ascii="Arial" w:hAnsi="Arial" w:cs="Arial"/>
                <w:color w:val="000000"/>
                <w:position w:val="-2"/>
                <w:sz w:val="18"/>
                <w:szCs w:val="18"/>
              </w:rPr>
              <w:t> </w:t>
            </w:r>
          </w:p>
        </w:tc>
        <w:tc>
          <w:tcPr>
            <w:tcW w:w="0" w:type="auto"/>
            <w:tcMar>
              <w:top w:w="135" w:type="dxa"/>
              <w:bottom w:w="135" w:type="dxa"/>
            </w:tcMar>
            <w:vAlign w:val="center"/>
          </w:tcPr>
          <w:p w14:paraId="552EA0C8" w14:textId="77777777" w:rsidR="005319D3" w:rsidRDefault="005319D3" w:rsidP="00FB2F42"/>
          <w:p w14:paraId="78DB0719" w14:textId="77777777" w:rsidR="005319D3" w:rsidRDefault="005319D3" w:rsidP="00FB2F42">
            <w:pPr>
              <w:jc w:val="center"/>
            </w:pPr>
            <w:r>
              <w:rPr>
                <w:rFonts w:ascii="Arial" w:hAnsi="Arial" w:cs="Arial"/>
                <w:color w:val="A9A9A9"/>
                <w:position w:val="-2"/>
                <w:sz w:val="18"/>
                <w:szCs w:val="18"/>
              </w:rPr>
              <w:lastRenderedPageBreak/>
              <w:t>(žig in podpis)</w:t>
            </w:r>
          </w:p>
        </w:tc>
      </w:tr>
    </w:tbl>
    <w:p w14:paraId="3C297599" w14:textId="77777777" w:rsidR="005319D3" w:rsidRDefault="005319D3" w:rsidP="005319D3">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1D9137B7" w14:textId="77777777" w:rsidR="005319D3" w:rsidRDefault="005319D3" w:rsidP="005319D3">
      <w:pPr>
        <w:sectPr w:rsidR="005319D3" w:rsidSect="005319D3">
          <w:footerReference w:type="default" r:id="rId20"/>
          <w:pgSz w:w="11906" w:h="16838"/>
          <w:pgMar w:top="1418" w:right="1418" w:bottom="1418" w:left="1418" w:header="567" w:footer="596" w:gutter="0"/>
          <w:cols w:space="708"/>
          <w:docGrid w:linePitch="360"/>
        </w:sectPr>
      </w:pPr>
    </w:p>
    <w:p w14:paraId="671325BE" w14:textId="77777777" w:rsidR="005319D3" w:rsidRDefault="005319D3" w:rsidP="005319D3">
      <w:pPr>
        <w:spacing w:after="0"/>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4</w:t>
      </w:r>
    </w:p>
    <w:p w14:paraId="649BE80D" w14:textId="77777777" w:rsidR="005319D3" w:rsidRPr="00590863" w:rsidRDefault="005319D3" w:rsidP="005319D3">
      <w:pPr>
        <w:spacing w:after="0"/>
        <w:jc w:val="right"/>
        <w:rPr>
          <w:rFonts w:ascii="Arial" w:hAnsi="Arial" w:cs="Arial"/>
          <w:sz w:val="18"/>
          <w:szCs w:val="18"/>
        </w:rPr>
      </w:pPr>
    </w:p>
    <w:p w14:paraId="4C22287E" w14:textId="77777777" w:rsidR="005319D3" w:rsidRPr="00620FFA" w:rsidRDefault="005319D3" w:rsidP="005319D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24"/>
          <w:szCs w:val="24"/>
        </w:rPr>
      </w:pPr>
      <w:r w:rsidRPr="00620FFA">
        <w:rPr>
          <w:rFonts w:ascii="Arial" w:hAnsi="Arial" w:cs="Arial"/>
          <w:sz w:val="24"/>
          <w:szCs w:val="24"/>
        </w:rPr>
        <w:t>Izjava zastopnika podizvajalca v zvezi z izpolnjevanjem obveznih pogojev za podizvajalce</w:t>
      </w:r>
    </w:p>
    <w:p w14:paraId="55784795" w14:textId="77777777" w:rsidR="005319D3" w:rsidRDefault="005319D3" w:rsidP="005319D3">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25F08DB" w14:textId="77777777" w:rsidR="005319D3" w:rsidRDefault="005319D3" w:rsidP="005319D3">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5319D3" w14:paraId="239F21E3" w14:textId="77777777" w:rsidTr="00FB2F42">
        <w:tc>
          <w:tcPr>
            <w:tcW w:w="0" w:type="auto"/>
            <w:tcMar>
              <w:top w:w="0" w:type="auto"/>
              <w:bottom w:w="0" w:type="auto"/>
            </w:tcMar>
          </w:tcPr>
          <w:p w14:paraId="12E3785A" w14:textId="77777777" w:rsidR="005319D3" w:rsidRDefault="005319D3" w:rsidP="005319D3">
            <w:pPr>
              <w:numPr>
                <w:ilvl w:val="0"/>
                <w:numId w:val="28"/>
              </w:numPr>
              <w:spacing w:after="0" w:line="240" w:lineRule="auto"/>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B8CD06B" w14:textId="77777777" w:rsidR="005319D3" w:rsidRDefault="005319D3" w:rsidP="005319D3">
            <w:pPr>
              <w:numPr>
                <w:ilvl w:val="0"/>
                <w:numId w:val="28"/>
              </w:numPr>
              <w:spacing w:after="0" w:line="240" w:lineRule="auto"/>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24245A6F" w14:textId="77777777" w:rsidR="005319D3" w:rsidRDefault="005319D3" w:rsidP="005319D3">
            <w:pPr>
              <w:numPr>
                <w:ilvl w:val="0"/>
                <w:numId w:val="28"/>
              </w:numPr>
              <w:spacing w:after="0" w:line="240" w:lineRule="auto"/>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21AE2BB1" w14:textId="77777777" w:rsidR="005319D3" w:rsidRDefault="005319D3" w:rsidP="005319D3">
            <w:pPr>
              <w:numPr>
                <w:ilvl w:val="0"/>
                <w:numId w:val="28"/>
              </w:numPr>
              <w:spacing w:after="0" w:line="240" w:lineRule="auto"/>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1CEF733" w14:textId="77777777" w:rsidR="005319D3" w:rsidRDefault="005319D3" w:rsidP="005319D3">
            <w:pPr>
              <w:numPr>
                <w:ilvl w:val="0"/>
                <w:numId w:val="28"/>
              </w:numPr>
              <w:spacing w:after="0" w:line="240" w:lineRule="auto"/>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BEE2775" w14:textId="77777777" w:rsidR="005319D3" w:rsidRDefault="005319D3" w:rsidP="005319D3">
            <w:pPr>
              <w:numPr>
                <w:ilvl w:val="0"/>
                <w:numId w:val="28"/>
              </w:numPr>
              <w:spacing w:after="0" w:line="240" w:lineRule="auto"/>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2A6C9BBB" w14:textId="77777777" w:rsidR="005319D3" w:rsidRDefault="005319D3" w:rsidP="005319D3">
            <w:pPr>
              <w:numPr>
                <w:ilvl w:val="0"/>
                <w:numId w:val="28"/>
              </w:numPr>
              <w:spacing w:after="0" w:line="240" w:lineRule="auto"/>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AE3C9D9" w14:textId="77777777" w:rsidR="005319D3" w:rsidRDefault="005319D3" w:rsidP="005319D3">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FC34F23" w14:textId="77777777" w:rsidR="005319D3" w:rsidRDefault="005319D3" w:rsidP="005319D3">
      <w:pPr>
        <w:spacing w:before="225" w:after="225" w:line="240" w:lineRule="auto"/>
        <w:jc w:val="center"/>
      </w:pPr>
      <w:r>
        <w:rPr>
          <w:rFonts w:ascii="Arial" w:hAnsi="Arial" w:cs="Arial"/>
          <w:b/>
          <w:bCs/>
          <w:color w:val="000000"/>
          <w:sz w:val="21"/>
          <w:szCs w:val="21"/>
        </w:rPr>
        <w:t>in</w:t>
      </w:r>
    </w:p>
    <w:p w14:paraId="02BFF298" w14:textId="77777777" w:rsidR="005319D3" w:rsidRDefault="005319D3" w:rsidP="005319D3">
      <w:pPr>
        <w:spacing w:before="225" w:after="225" w:line="240" w:lineRule="auto"/>
        <w:jc w:val="center"/>
      </w:pPr>
      <w:r>
        <w:rPr>
          <w:rFonts w:ascii="Arial" w:hAnsi="Arial" w:cs="Arial"/>
          <w:b/>
          <w:bCs/>
          <w:color w:val="000000"/>
          <w:sz w:val="21"/>
          <w:szCs w:val="21"/>
        </w:rPr>
        <w:t>POOBLASTILO</w:t>
      </w:r>
    </w:p>
    <w:p w14:paraId="18CA74E2" w14:textId="77777777" w:rsidR="005319D3" w:rsidRDefault="005319D3" w:rsidP="005319D3">
      <w:pPr>
        <w:spacing w:before="225" w:after="225" w:line="240" w:lineRule="auto"/>
        <w:jc w:val="both"/>
      </w:pPr>
      <w:r>
        <w:rPr>
          <w:rFonts w:ascii="Arial" w:hAnsi="Arial" w:cs="Arial"/>
          <w:color w:val="000000"/>
          <w:sz w:val="18"/>
          <w:szCs w:val="18"/>
        </w:rPr>
        <w:t xml:space="preserve">Pooblaščamo naročnika OBČINA ČRNA NA </w:t>
      </w:r>
      <w:proofErr w:type="spellStart"/>
      <w:r>
        <w:rPr>
          <w:rFonts w:ascii="Arial" w:hAnsi="Arial" w:cs="Arial"/>
          <w:color w:val="000000"/>
          <w:sz w:val="18"/>
          <w:szCs w:val="18"/>
        </w:rPr>
        <w:t>KOROŠKEM,Center</w:t>
      </w:r>
      <w:proofErr w:type="spellEnd"/>
      <w:r>
        <w:rPr>
          <w:rFonts w:ascii="Arial" w:hAnsi="Arial" w:cs="Arial"/>
          <w:color w:val="000000"/>
          <w:sz w:val="18"/>
          <w:szCs w:val="18"/>
        </w:rPr>
        <w:t xml:space="preserve"> 101, 2393 Črna na Koroškem,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5319D3" w14:paraId="1358672D" w14:textId="77777777" w:rsidTr="00FB2F4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F2B668" w14:textId="77777777" w:rsidR="005319D3" w:rsidRDefault="005319D3" w:rsidP="00FB2F42">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4C7604" w14:textId="77777777" w:rsidR="005319D3" w:rsidRDefault="005319D3" w:rsidP="00FB2F42">
            <w:r>
              <w:rPr>
                <w:rFonts w:ascii="Arial" w:hAnsi="Arial" w:cs="Arial"/>
                <w:color w:val="000000"/>
                <w:position w:val="-2"/>
                <w:sz w:val="18"/>
                <w:szCs w:val="18"/>
              </w:rPr>
              <w:t> </w:t>
            </w:r>
          </w:p>
        </w:tc>
      </w:tr>
      <w:tr w:rsidR="005319D3" w14:paraId="7E45E545" w14:textId="77777777" w:rsidTr="00FB2F4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7AD628" w14:textId="77777777" w:rsidR="005319D3" w:rsidRDefault="005319D3" w:rsidP="00FB2F42">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7687D6" w14:textId="77777777" w:rsidR="005319D3" w:rsidRDefault="005319D3" w:rsidP="00FB2F42">
            <w:r>
              <w:rPr>
                <w:rFonts w:ascii="Arial" w:hAnsi="Arial" w:cs="Arial"/>
                <w:color w:val="000000"/>
                <w:position w:val="-2"/>
                <w:sz w:val="18"/>
                <w:szCs w:val="18"/>
              </w:rPr>
              <w:t> </w:t>
            </w:r>
          </w:p>
        </w:tc>
      </w:tr>
      <w:tr w:rsidR="005319D3" w14:paraId="3524F58B" w14:textId="77777777" w:rsidTr="00FB2F4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7981AC" w14:textId="77777777" w:rsidR="005319D3" w:rsidRDefault="005319D3" w:rsidP="00FB2F42">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709C33" w14:textId="77777777" w:rsidR="005319D3" w:rsidRDefault="005319D3" w:rsidP="00FB2F42">
            <w:r>
              <w:rPr>
                <w:rFonts w:ascii="Arial" w:hAnsi="Arial" w:cs="Arial"/>
                <w:color w:val="000000"/>
                <w:position w:val="-2"/>
                <w:sz w:val="18"/>
                <w:szCs w:val="18"/>
              </w:rPr>
              <w:t> </w:t>
            </w:r>
          </w:p>
        </w:tc>
      </w:tr>
      <w:tr w:rsidR="005319D3" w14:paraId="2AC418C9" w14:textId="77777777" w:rsidTr="00FB2F4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ECA4FF" w14:textId="77777777" w:rsidR="005319D3" w:rsidRDefault="005319D3" w:rsidP="00FB2F42">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82B0C4" w14:textId="77777777" w:rsidR="005319D3" w:rsidRDefault="005319D3" w:rsidP="00FB2F42">
            <w:r>
              <w:rPr>
                <w:rFonts w:ascii="Arial" w:hAnsi="Arial" w:cs="Arial"/>
                <w:color w:val="000000"/>
                <w:position w:val="-2"/>
                <w:sz w:val="18"/>
                <w:szCs w:val="18"/>
              </w:rPr>
              <w:t> </w:t>
            </w:r>
          </w:p>
        </w:tc>
      </w:tr>
      <w:tr w:rsidR="005319D3" w14:paraId="7873A4D0" w14:textId="77777777" w:rsidTr="00FB2F4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798BB" w14:textId="77777777" w:rsidR="005319D3" w:rsidRDefault="005319D3" w:rsidP="00FB2F42">
            <w:pPr>
              <w:jc w:val="right"/>
            </w:pPr>
            <w:r>
              <w:rPr>
                <w:rFonts w:ascii="Arial" w:hAnsi="Arial" w:cs="Arial"/>
                <w:color w:val="000000"/>
                <w:position w:val="-2"/>
                <w:sz w:val="18"/>
                <w:szCs w:val="18"/>
              </w:rPr>
              <w:lastRenderedPageBreak/>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AB233D" w14:textId="77777777" w:rsidR="005319D3" w:rsidRDefault="005319D3" w:rsidP="00FB2F42">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5319D3" w14:paraId="69752FC6" w14:textId="77777777" w:rsidTr="00FB2F42">
        <w:tc>
          <w:tcPr>
            <w:tcW w:w="4080" w:type="dxa"/>
            <w:tcMar>
              <w:top w:w="75" w:type="dxa"/>
              <w:bottom w:w="75" w:type="dxa"/>
            </w:tcMar>
            <w:vAlign w:val="center"/>
          </w:tcPr>
          <w:p w14:paraId="0786AE9C" w14:textId="77777777" w:rsidR="005319D3" w:rsidRDefault="005319D3" w:rsidP="00FB2F42">
            <w:pPr>
              <w:rPr>
                <w:rFonts w:ascii="Arial" w:hAnsi="Arial" w:cs="Arial"/>
                <w:color w:val="000000"/>
                <w:sz w:val="18"/>
                <w:szCs w:val="18"/>
              </w:rPr>
            </w:pPr>
            <w:r>
              <w:rPr>
                <w:rFonts w:ascii="Arial" w:hAnsi="Arial" w:cs="Arial"/>
                <w:color w:val="000000"/>
                <w:sz w:val="18"/>
                <w:szCs w:val="18"/>
              </w:rPr>
              <w:t> </w:t>
            </w:r>
          </w:p>
          <w:p w14:paraId="54E551A4" w14:textId="77777777" w:rsidR="005319D3" w:rsidRDefault="005319D3" w:rsidP="00FB2F42">
            <w:r>
              <w:rPr>
                <w:rFonts w:ascii="Arial" w:hAnsi="Arial" w:cs="Arial"/>
                <w:color w:val="000000"/>
                <w:position w:val="-2"/>
                <w:sz w:val="18"/>
                <w:szCs w:val="18"/>
              </w:rPr>
              <w:t>Kraj in datum:</w:t>
            </w:r>
          </w:p>
        </w:tc>
        <w:tc>
          <w:tcPr>
            <w:tcW w:w="0" w:type="auto"/>
            <w:tcMar>
              <w:top w:w="75" w:type="dxa"/>
              <w:bottom w:w="75" w:type="dxa"/>
            </w:tcMar>
            <w:vAlign w:val="center"/>
          </w:tcPr>
          <w:p w14:paraId="7C79D88A" w14:textId="77777777" w:rsidR="005319D3" w:rsidRDefault="005319D3" w:rsidP="00FB2F42">
            <w:r>
              <w:rPr>
                <w:rFonts w:ascii="Arial" w:hAnsi="Arial" w:cs="Arial"/>
                <w:color w:val="000000"/>
                <w:position w:val="-2"/>
                <w:sz w:val="18"/>
                <w:szCs w:val="18"/>
              </w:rPr>
              <w:t>Ime in priimek: _____________________</w:t>
            </w:r>
          </w:p>
        </w:tc>
      </w:tr>
      <w:tr w:rsidR="005319D3" w14:paraId="1A220EB9" w14:textId="77777777" w:rsidTr="00FB2F42">
        <w:tc>
          <w:tcPr>
            <w:tcW w:w="4080" w:type="dxa"/>
            <w:tcMar>
              <w:top w:w="75" w:type="dxa"/>
              <w:bottom w:w="75" w:type="dxa"/>
            </w:tcMar>
            <w:vAlign w:val="center"/>
          </w:tcPr>
          <w:p w14:paraId="4FB6B2B1" w14:textId="77777777" w:rsidR="005319D3" w:rsidRDefault="005319D3" w:rsidP="00FB2F42">
            <w:r>
              <w:rPr>
                <w:rFonts w:ascii="Arial" w:hAnsi="Arial" w:cs="Arial"/>
                <w:color w:val="000000"/>
                <w:position w:val="-2"/>
                <w:sz w:val="18"/>
                <w:szCs w:val="18"/>
              </w:rPr>
              <w:t> </w:t>
            </w:r>
          </w:p>
        </w:tc>
        <w:tc>
          <w:tcPr>
            <w:tcW w:w="0" w:type="auto"/>
            <w:tcMar>
              <w:top w:w="75" w:type="dxa"/>
              <w:bottom w:w="75" w:type="dxa"/>
            </w:tcMar>
            <w:vAlign w:val="center"/>
          </w:tcPr>
          <w:p w14:paraId="2EF2227E" w14:textId="77777777" w:rsidR="005319D3" w:rsidRDefault="005319D3" w:rsidP="00FB2F42">
            <w:pPr>
              <w:jc w:val="center"/>
            </w:pPr>
            <w:r>
              <w:rPr>
                <w:rFonts w:ascii="Arial" w:hAnsi="Arial" w:cs="Arial"/>
                <w:color w:val="A9A9A9"/>
                <w:position w:val="-2"/>
                <w:sz w:val="18"/>
                <w:szCs w:val="18"/>
              </w:rPr>
              <w:t>(žig in podpis)</w:t>
            </w:r>
          </w:p>
        </w:tc>
      </w:tr>
    </w:tbl>
    <w:p w14:paraId="279B859B" w14:textId="77777777" w:rsidR="005319D3" w:rsidRDefault="005319D3" w:rsidP="005319D3">
      <w:pPr>
        <w:sectPr w:rsidR="005319D3" w:rsidSect="005319D3">
          <w:footerReference w:type="default" r:id="rId21"/>
          <w:pgSz w:w="11906" w:h="16838"/>
          <w:pgMar w:top="1418" w:right="1418" w:bottom="1418" w:left="1418" w:header="567" w:footer="596" w:gutter="0"/>
          <w:cols w:space="708"/>
          <w:docGrid w:linePitch="360"/>
        </w:sectPr>
      </w:pPr>
    </w:p>
    <w:p w14:paraId="14616035" w14:textId="77777777" w:rsidR="005319D3" w:rsidRPr="00590863" w:rsidRDefault="005319D3" w:rsidP="005319D3">
      <w:pPr>
        <w:spacing w:after="0"/>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5</w:t>
      </w:r>
    </w:p>
    <w:p w14:paraId="76B47D02" w14:textId="77777777" w:rsidR="005319D3" w:rsidRPr="00252358" w:rsidRDefault="005319D3" w:rsidP="005319D3"/>
    <w:p w14:paraId="052CB8EE" w14:textId="77777777" w:rsidR="005319D3" w:rsidRDefault="005319D3" w:rsidP="005319D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1FBF3809" w14:textId="77777777" w:rsidR="005319D3" w:rsidRDefault="005319D3" w:rsidP="005319D3">
      <w:pPr>
        <w:spacing w:after="120"/>
        <w:rPr>
          <w:rFonts w:ascii="Arial" w:hAnsi="Arial" w:cs="Arial"/>
        </w:rPr>
      </w:pPr>
    </w:p>
    <w:p w14:paraId="05D5863E" w14:textId="77777777" w:rsidR="005319D3" w:rsidRDefault="005319D3" w:rsidP="005319D3">
      <w:pPr>
        <w:spacing w:before="225" w:after="225" w:line="240" w:lineRule="auto"/>
        <w:jc w:val="both"/>
      </w:pPr>
      <w:r>
        <w:rPr>
          <w:rFonts w:ascii="Arial" w:hAnsi="Arial" w:cs="Arial"/>
          <w:color w:val="000000"/>
          <w:sz w:val="18"/>
          <w:szCs w:val="18"/>
        </w:rPr>
        <w:t>V zvezi z javnim naročilom »IZVAJANJE PREVOZOV ŠOLSKIH OTROK IZ OBČINE ČRNA NA KOROŠKEM V ŠOLSKEM LETU 2026/2027«,</w:t>
      </w:r>
    </w:p>
    <w:p w14:paraId="6B8BAB3F" w14:textId="77777777" w:rsidR="005319D3" w:rsidRDefault="005319D3" w:rsidP="005319D3">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68358EF7" w14:textId="77777777" w:rsidR="005319D3" w:rsidRDefault="005319D3" w:rsidP="005319D3">
      <w:pPr>
        <w:spacing w:before="225" w:after="225" w:line="240" w:lineRule="auto"/>
        <w:jc w:val="both"/>
      </w:pPr>
      <w:r>
        <w:rPr>
          <w:rFonts w:ascii="Arial" w:hAnsi="Arial" w:cs="Arial"/>
          <w:color w:val="000000"/>
          <w:sz w:val="18"/>
          <w:szCs w:val="18"/>
        </w:rPr>
        <w:t>Izjavljamo (ustrezno označi):</w:t>
      </w:r>
    </w:p>
    <w:p w14:paraId="69BA75F7" w14:textId="77777777" w:rsidR="005319D3" w:rsidRDefault="005319D3" w:rsidP="005319D3">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14C7593" w14:textId="77777777" w:rsidR="005319D3" w:rsidRDefault="005319D3" w:rsidP="005319D3">
      <w:pPr>
        <w:spacing w:before="225" w:after="225" w:line="240" w:lineRule="auto"/>
        <w:jc w:val="both"/>
      </w:pPr>
      <w:r>
        <w:rPr>
          <w:rFonts w:ascii="Arial" w:hAnsi="Arial" w:cs="Arial"/>
          <w:color w:val="000000"/>
          <w:sz w:val="18"/>
          <w:szCs w:val="18"/>
        </w:rPr>
        <w:t>[   ] NE zahtevamo izvedbe neposrednih plačil.</w:t>
      </w:r>
    </w:p>
    <w:p w14:paraId="5D475102" w14:textId="77777777" w:rsidR="005319D3" w:rsidRDefault="005319D3" w:rsidP="005319D3">
      <w:pPr>
        <w:spacing w:before="225" w:after="225" w:line="240" w:lineRule="auto"/>
        <w:jc w:val="both"/>
      </w:pPr>
      <w:r>
        <w:rPr>
          <w:rFonts w:ascii="Arial" w:hAnsi="Arial" w:cs="Arial"/>
          <w:color w:val="000000"/>
          <w:sz w:val="18"/>
          <w:szCs w:val="18"/>
        </w:rPr>
        <w:t> </w:t>
      </w:r>
    </w:p>
    <w:p w14:paraId="13FB93F1" w14:textId="77777777" w:rsidR="005319D3" w:rsidRDefault="005319D3" w:rsidP="005319D3">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319D3" w14:paraId="4260F672" w14:textId="77777777" w:rsidTr="00FB2F42">
        <w:tc>
          <w:tcPr>
            <w:tcW w:w="4080" w:type="dxa"/>
            <w:tcMar>
              <w:top w:w="75" w:type="dxa"/>
              <w:bottom w:w="75" w:type="dxa"/>
            </w:tcMar>
            <w:vAlign w:val="center"/>
          </w:tcPr>
          <w:p w14:paraId="356752B4" w14:textId="77777777" w:rsidR="005319D3" w:rsidRDefault="005319D3" w:rsidP="00FB2F42">
            <w:r>
              <w:rPr>
                <w:rFonts w:ascii="Arial" w:hAnsi="Arial" w:cs="Arial"/>
                <w:color w:val="000000"/>
                <w:position w:val="-2"/>
                <w:sz w:val="18"/>
                <w:szCs w:val="18"/>
              </w:rPr>
              <w:t>Kraj in datum:</w:t>
            </w:r>
          </w:p>
        </w:tc>
        <w:tc>
          <w:tcPr>
            <w:tcW w:w="0" w:type="auto"/>
            <w:tcMar>
              <w:top w:w="75" w:type="dxa"/>
              <w:bottom w:w="75" w:type="dxa"/>
            </w:tcMar>
            <w:vAlign w:val="center"/>
          </w:tcPr>
          <w:p w14:paraId="57DC882C" w14:textId="77777777" w:rsidR="005319D3" w:rsidRDefault="005319D3" w:rsidP="00FB2F42">
            <w:r>
              <w:rPr>
                <w:rFonts w:ascii="Arial" w:hAnsi="Arial" w:cs="Arial"/>
                <w:color w:val="000000"/>
                <w:position w:val="-2"/>
                <w:sz w:val="18"/>
                <w:szCs w:val="18"/>
              </w:rPr>
              <w:t>Ime in priimek: _____________________</w:t>
            </w:r>
          </w:p>
        </w:tc>
      </w:tr>
      <w:tr w:rsidR="005319D3" w14:paraId="18EB67EB" w14:textId="77777777" w:rsidTr="00FB2F42">
        <w:tc>
          <w:tcPr>
            <w:tcW w:w="4080" w:type="dxa"/>
            <w:tcMar>
              <w:top w:w="75" w:type="dxa"/>
              <w:bottom w:w="75" w:type="dxa"/>
            </w:tcMar>
            <w:vAlign w:val="center"/>
          </w:tcPr>
          <w:p w14:paraId="1CDB53ED" w14:textId="77777777" w:rsidR="005319D3" w:rsidRDefault="005319D3" w:rsidP="00FB2F42">
            <w:r>
              <w:rPr>
                <w:rFonts w:ascii="Arial" w:hAnsi="Arial" w:cs="Arial"/>
                <w:color w:val="000000"/>
                <w:position w:val="-2"/>
                <w:sz w:val="18"/>
                <w:szCs w:val="18"/>
              </w:rPr>
              <w:t> </w:t>
            </w:r>
          </w:p>
        </w:tc>
        <w:tc>
          <w:tcPr>
            <w:tcW w:w="0" w:type="auto"/>
            <w:tcMar>
              <w:top w:w="75" w:type="dxa"/>
              <w:bottom w:w="75" w:type="dxa"/>
            </w:tcMar>
            <w:vAlign w:val="center"/>
          </w:tcPr>
          <w:p w14:paraId="252F5CC7" w14:textId="77777777" w:rsidR="005319D3" w:rsidRDefault="005319D3" w:rsidP="00FB2F42"/>
          <w:p w14:paraId="2507022E" w14:textId="77777777" w:rsidR="005319D3" w:rsidRDefault="005319D3" w:rsidP="00FB2F42">
            <w:pPr>
              <w:jc w:val="center"/>
            </w:pPr>
            <w:r>
              <w:rPr>
                <w:rFonts w:ascii="Arial" w:hAnsi="Arial" w:cs="Arial"/>
                <w:color w:val="A9A9A9"/>
                <w:position w:val="-2"/>
                <w:sz w:val="18"/>
                <w:szCs w:val="18"/>
              </w:rPr>
              <w:t>(žig in podpis)</w:t>
            </w:r>
          </w:p>
        </w:tc>
      </w:tr>
    </w:tbl>
    <w:p w14:paraId="19FE679C" w14:textId="77777777" w:rsidR="005319D3" w:rsidRDefault="005319D3" w:rsidP="005319D3">
      <w:pPr>
        <w:spacing w:before="225" w:after="225" w:line="240" w:lineRule="auto"/>
        <w:jc w:val="both"/>
      </w:pPr>
      <w:r>
        <w:rPr>
          <w:rFonts w:ascii="Arial" w:hAnsi="Arial" w:cs="Arial"/>
          <w:color w:val="000000"/>
          <w:sz w:val="18"/>
          <w:szCs w:val="18"/>
        </w:rPr>
        <w:t> </w:t>
      </w:r>
    </w:p>
    <w:p w14:paraId="4FD978DA" w14:textId="77777777" w:rsidR="005319D3" w:rsidRDefault="005319D3" w:rsidP="005319D3">
      <w:pPr>
        <w:spacing w:before="225" w:after="225" w:line="240" w:lineRule="auto"/>
        <w:jc w:val="both"/>
      </w:pPr>
      <w:r>
        <w:rPr>
          <w:rFonts w:ascii="Arial" w:hAnsi="Arial" w:cs="Arial"/>
          <w:color w:val="000000"/>
          <w:sz w:val="18"/>
          <w:szCs w:val="18"/>
        </w:rPr>
        <w:t> </w:t>
      </w:r>
    </w:p>
    <w:p w14:paraId="64FE3157" w14:textId="77777777" w:rsidR="005319D3" w:rsidRDefault="005319D3" w:rsidP="005319D3">
      <w:pPr>
        <w:spacing w:before="225" w:after="225" w:line="240" w:lineRule="auto"/>
        <w:jc w:val="both"/>
      </w:pPr>
      <w:r>
        <w:rPr>
          <w:rFonts w:ascii="Arial" w:hAnsi="Arial" w:cs="Arial"/>
          <w:color w:val="000000"/>
          <w:sz w:val="18"/>
          <w:szCs w:val="18"/>
        </w:rPr>
        <w:t> </w:t>
      </w:r>
    </w:p>
    <w:p w14:paraId="06B7B0E6" w14:textId="77777777" w:rsidR="005319D3" w:rsidRDefault="005319D3" w:rsidP="005319D3">
      <w:pPr>
        <w:spacing w:before="225" w:after="225" w:line="240" w:lineRule="auto"/>
        <w:jc w:val="both"/>
      </w:pPr>
      <w:r>
        <w:rPr>
          <w:rFonts w:ascii="Arial" w:hAnsi="Arial" w:cs="Arial"/>
          <w:b/>
          <w:bCs/>
          <w:i/>
          <w:iCs/>
          <w:color w:val="000000"/>
          <w:sz w:val="18"/>
          <w:szCs w:val="18"/>
          <w:u w:val="single"/>
        </w:rPr>
        <w:t>Opomba:</w:t>
      </w:r>
    </w:p>
    <w:p w14:paraId="500A164F" w14:textId="77777777" w:rsidR="005319D3" w:rsidRDefault="005319D3" w:rsidP="005319D3">
      <w:pPr>
        <w:spacing w:before="225" w:after="225" w:line="240" w:lineRule="auto"/>
        <w:jc w:val="both"/>
      </w:pPr>
      <w:r>
        <w:rPr>
          <w:rFonts w:ascii="Arial" w:hAnsi="Arial" w:cs="Arial"/>
          <w:i/>
          <w:iCs/>
          <w:color w:val="000000"/>
          <w:sz w:val="18"/>
          <w:szCs w:val="18"/>
        </w:rPr>
        <w:t>V primeru večjega števila podizvajalcev se obrazec fotokopira.</w:t>
      </w:r>
    </w:p>
    <w:p w14:paraId="2E06BBBA" w14:textId="77777777" w:rsidR="005319D3" w:rsidRDefault="005319D3" w:rsidP="005319D3">
      <w:pPr>
        <w:sectPr w:rsidR="005319D3" w:rsidSect="005319D3">
          <w:footerReference w:type="default" r:id="rId22"/>
          <w:pgSz w:w="11906" w:h="16838"/>
          <w:pgMar w:top="1418" w:right="1418" w:bottom="1418" w:left="1418" w:header="567" w:footer="596" w:gutter="0"/>
          <w:cols w:space="708"/>
          <w:docGrid w:linePitch="360"/>
        </w:sectPr>
      </w:pPr>
    </w:p>
    <w:p w14:paraId="535C9F0B" w14:textId="77777777" w:rsidR="005319D3" w:rsidRPr="00252358" w:rsidRDefault="005319D3" w:rsidP="005319D3"/>
    <w:p w14:paraId="234E45FC" w14:textId="77777777" w:rsidR="005319D3" w:rsidRPr="00590863" w:rsidRDefault="005319D3" w:rsidP="005319D3">
      <w:pPr>
        <w:spacing w:after="0"/>
        <w:jc w:val="right"/>
        <w:rPr>
          <w:rFonts w:ascii="Arial" w:hAnsi="Arial" w:cs="Arial"/>
          <w:sz w:val="18"/>
          <w:szCs w:val="18"/>
        </w:rPr>
      </w:pPr>
      <w:r w:rsidRPr="00590863">
        <w:rPr>
          <w:rFonts w:ascii="Arial" w:hAnsi="Arial" w:cs="Arial"/>
          <w:sz w:val="18"/>
          <w:szCs w:val="18"/>
        </w:rPr>
        <w:t>Obrazec št: 1</w:t>
      </w:r>
      <w:r>
        <w:rPr>
          <w:rFonts w:ascii="Arial" w:hAnsi="Arial" w:cs="Arial"/>
          <w:sz w:val="18"/>
          <w:szCs w:val="18"/>
        </w:rPr>
        <w:t>6</w:t>
      </w:r>
    </w:p>
    <w:p w14:paraId="0CDF97FC" w14:textId="77777777" w:rsidR="005319D3" w:rsidRPr="00252358" w:rsidRDefault="005319D3" w:rsidP="005319D3"/>
    <w:p w14:paraId="78D6644D" w14:textId="77777777" w:rsidR="005319D3" w:rsidRDefault="005319D3" w:rsidP="005319D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53D2E24C" w14:textId="77777777" w:rsidR="005319D3" w:rsidRDefault="005319D3" w:rsidP="005319D3">
      <w:pPr>
        <w:spacing w:after="120"/>
        <w:rPr>
          <w:rFonts w:ascii="Arial" w:hAnsi="Arial" w:cs="Arial"/>
        </w:rPr>
      </w:pPr>
    </w:p>
    <w:p w14:paraId="5C404F0E" w14:textId="77777777" w:rsidR="005319D3" w:rsidRDefault="005319D3" w:rsidP="005319D3">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A25B6EF" w14:textId="77777777" w:rsidR="005319D3" w:rsidRDefault="005319D3" w:rsidP="005319D3">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319D3" w14:paraId="209D23A1" w14:textId="77777777" w:rsidTr="00FB2F4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7C96B" w14:textId="77777777" w:rsidR="005319D3" w:rsidRDefault="005319D3" w:rsidP="00FB2F42">
            <w:pPr>
              <w:spacing w:before="135" w:after="135"/>
              <w:jc w:val="both"/>
              <w:textAlignment w:val="center"/>
            </w:pPr>
            <w:r>
              <w:rPr>
                <w:rFonts w:ascii="Arial" w:hAnsi="Arial" w:cs="Arial"/>
                <w:b/>
                <w:bCs/>
                <w:color w:val="000000"/>
                <w:position w:val="-2"/>
                <w:sz w:val="18"/>
                <w:szCs w:val="18"/>
              </w:rPr>
              <w:t>Ime in priimek</w:t>
            </w:r>
          </w:p>
          <w:p w14:paraId="6E26B222" w14:textId="77777777" w:rsidR="005319D3" w:rsidRDefault="005319D3" w:rsidP="00FB2F42">
            <w:pPr>
              <w:spacing w:before="135" w:after="135"/>
              <w:jc w:val="both"/>
              <w:textAlignment w:val="center"/>
            </w:pPr>
            <w:r>
              <w:rPr>
                <w:rFonts w:ascii="Arial" w:hAnsi="Arial" w:cs="Arial"/>
                <w:b/>
                <w:bCs/>
                <w:color w:val="000000"/>
                <w:position w:val="-2"/>
                <w:sz w:val="18"/>
                <w:szCs w:val="18"/>
              </w:rPr>
              <w:t>ali</w:t>
            </w:r>
          </w:p>
          <w:p w14:paraId="5D8CBF41" w14:textId="77777777" w:rsidR="005319D3" w:rsidRDefault="005319D3" w:rsidP="00FB2F4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921905" w14:textId="77777777" w:rsidR="005319D3" w:rsidRDefault="005319D3" w:rsidP="00FB2F42">
            <w:pPr>
              <w:spacing w:before="135" w:after="135"/>
              <w:jc w:val="both"/>
              <w:textAlignment w:val="center"/>
            </w:pPr>
            <w:r>
              <w:rPr>
                <w:rFonts w:ascii="Arial" w:hAnsi="Arial" w:cs="Arial"/>
                <w:b/>
                <w:bCs/>
                <w:color w:val="000000"/>
                <w:position w:val="-2"/>
                <w:sz w:val="18"/>
                <w:szCs w:val="18"/>
              </w:rPr>
              <w:t>Naslov prebivališča</w:t>
            </w:r>
          </w:p>
          <w:p w14:paraId="2ED6D10D" w14:textId="77777777" w:rsidR="005319D3" w:rsidRDefault="005319D3" w:rsidP="00FB2F42">
            <w:pPr>
              <w:spacing w:before="135" w:after="135"/>
              <w:jc w:val="both"/>
              <w:textAlignment w:val="center"/>
            </w:pPr>
            <w:r>
              <w:rPr>
                <w:rFonts w:ascii="Arial" w:hAnsi="Arial" w:cs="Arial"/>
                <w:b/>
                <w:bCs/>
                <w:color w:val="000000"/>
                <w:position w:val="-2"/>
                <w:sz w:val="18"/>
                <w:szCs w:val="18"/>
              </w:rPr>
              <w:t>ali</w:t>
            </w:r>
          </w:p>
          <w:p w14:paraId="021E997F" w14:textId="77777777" w:rsidR="005319D3" w:rsidRDefault="005319D3" w:rsidP="00FB2F4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F35255" w14:textId="77777777" w:rsidR="005319D3" w:rsidRDefault="005319D3" w:rsidP="00FB2F42">
            <w:pPr>
              <w:spacing w:before="135" w:after="135"/>
              <w:jc w:val="both"/>
              <w:textAlignment w:val="center"/>
            </w:pPr>
            <w:r>
              <w:rPr>
                <w:rFonts w:ascii="Arial" w:hAnsi="Arial" w:cs="Arial"/>
                <w:b/>
                <w:bCs/>
                <w:color w:val="000000"/>
                <w:position w:val="-2"/>
                <w:sz w:val="18"/>
                <w:szCs w:val="18"/>
              </w:rPr>
              <w:t>Delež lastništva</w:t>
            </w:r>
          </w:p>
          <w:p w14:paraId="13AA85BD" w14:textId="77777777" w:rsidR="005319D3" w:rsidRDefault="005319D3" w:rsidP="00FB2F42">
            <w:pPr>
              <w:spacing w:before="135" w:after="135"/>
              <w:jc w:val="both"/>
              <w:textAlignment w:val="center"/>
            </w:pPr>
            <w:r>
              <w:rPr>
                <w:rFonts w:ascii="Arial" w:hAnsi="Arial" w:cs="Arial"/>
                <w:b/>
                <w:bCs/>
                <w:color w:val="000000"/>
                <w:position w:val="-2"/>
                <w:sz w:val="18"/>
                <w:szCs w:val="18"/>
              </w:rPr>
              <w:t>ali</w:t>
            </w:r>
          </w:p>
          <w:p w14:paraId="0FD95BA3" w14:textId="77777777" w:rsidR="005319D3" w:rsidRDefault="005319D3" w:rsidP="00FB2F42">
            <w:pPr>
              <w:spacing w:before="135" w:after="135"/>
              <w:jc w:val="both"/>
              <w:textAlignment w:val="center"/>
            </w:pPr>
            <w:r>
              <w:rPr>
                <w:rFonts w:ascii="Arial" w:hAnsi="Arial" w:cs="Arial"/>
                <w:b/>
                <w:bCs/>
                <w:color w:val="000000"/>
                <w:position w:val="-2"/>
                <w:sz w:val="18"/>
                <w:szCs w:val="18"/>
              </w:rPr>
              <w:t>Delež lastništva gospodarskega subjekta</w:t>
            </w:r>
          </w:p>
        </w:tc>
      </w:tr>
      <w:tr w:rsidR="005319D3" w14:paraId="3A5102CB" w14:textId="77777777" w:rsidTr="00FB2F4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C9FCB" w14:textId="77777777" w:rsidR="005319D3" w:rsidRDefault="005319D3" w:rsidP="00FB2F4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3B1374" w14:textId="77777777" w:rsidR="005319D3" w:rsidRDefault="005319D3" w:rsidP="00FB2F4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660169" w14:textId="77777777" w:rsidR="005319D3" w:rsidRDefault="005319D3" w:rsidP="00FB2F42">
            <w:pPr>
              <w:spacing w:before="135" w:after="135"/>
              <w:jc w:val="both"/>
              <w:textAlignment w:val="center"/>
            </w:pPr>
            <w:r>
              <w:rPr>
                <w:rFonts w:ascii="Arial" w:hAnsi="Arial" w:cs="Arial"/>
                <w:color w:val="000000"/>
                <w:position w:val="-2"/>
                <w:sz w:val="18"/>
                <w:szCs w:val="18"/>
              </w:rPr>
              <w:t> </w:t>
            </w:r>
          </w:p>
        </w:tc>
      </w:tr>
      <w:tr w:rsidR="005319D3" w14:paraId="423F955E" w14:textId="77777777" w:rsidTr="00FB2F4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E503EE" w14:textId="77777777" w:rsidR="005319D3" w:rsidRDefault="005319D3" w:rsidP="00FB2F4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D4A7A9" w14:textId="77777777" w:rsidR="005319D3" w:rsidRDefault="005319D3" w:rsidP="00FB2F4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30F54F" w14:textId="77777777" w:rsidR="005319D3" w:rsidRDefault="005319D3" w:rsidP="00FB2F42">
            <w:pPr>
              <w:spacing w:before="135" w:after="135"/>
              <w:jc w:val="both"/>
              <w:textAlignment w:val="center"/>
            </w:pPr>
            <w:r>
              <w:rPr>
                <w:rFonts w:ascii="Arial" w:hAnsi="Arial" w:cs="Arial"/>
                <w:color w:val="000000"/>
                <w:position w:val="-2"/>
                <w:sz w:val="18"/>
                <w:szCs w:val="18"/>
              </w:rPr>
              <w:t> </w:t>
            </w:r>
          </w:p>
        </w:tc>
      </w:tr>
      <w:tr w:rsidR="005319D3" w14:paraId="00C673A0" w14:textId="77777777" w:rsidTr="00FB2F4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51FD6F" w14:textId="77777777" w:rsidR="005319D3" w:rsidRDefault="005319D3" w:rsidP="00FB2F4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744D57" w14:textId="77777777" w:rsidR="005319D3" w:rsidRDefault="005319D3" w:rsidP="00FB2F4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C7B70E" w14:textId="77777777" w:rsidR="005319D3" w:rsidRDefault="005319D3" w:rsidP="00FB2F42">
            <w:pPr>
              <w:spacing w:before="135" w:after="135"/>
              <w:jc w:val="both"/>
              <w:textAlignment w:val="center"/>
            </w:pPr>
            <w:r>
              <w:rPr>
                <w:rFonts w:ascii="Arial" w:hAnsi="Arial" w:cs="Arial"/>
                <w:color w:val="000000"/>
                <w:position w:val="-2"/>
                <w:sz w:val="18"/>
                <w:szCs w:val="18"/>
              </w:rPr>
              <w:t> </w:t>
            </w:r>
          </w:p>
        </w:tc>
      </w:tr>
      <w:tr w:rsidR="005319D3" w14:paraId="7E262470" w14:textId="77777777" w:rsidTr="00FB2F4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4E64F1" w14:textId="77777777" w:rsidR="005319D3" w:rsidRDefault="005319D3" w:rsidP="00FB2F4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8344A6" w14:textId="77777777" w:rsidR="005319D3" w:rsidRDefault="005319D3" w:rsidP="00FB2F4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ED641B" w14:textId="77777777" w:rsidR="005319D3" w:rsidRDefault="005319D3" w:rsidP="00FB2F42">
            <w:pPr>
              <w:spacing w:before="135" w:after="135"/>
              <w:jc w:val="both"/>
              <w:textAlignment w:val="center"/>
            </w:pPr>
            <w:r>
              <w:rPr>
                <w:rFonts w:ascii="Arial" w:hAnsi="Arial" w:cs="Arial"/>
                <w:color w:val="000000"/>
                <w:position w:val="-2"/>
                <w:sz w:val="18"/>
                <w:szCs w:val="18"/>
              </w:rPr>
              <w:t> </w:t>
            </w:r>
          </w:p>
        </w:tc>
      </w:tr>
    </w:tbl>
    <w:p w14:paraId="1850EB94" w14:textId="77777777" w:rsidR="005319D3" w:rsidRDefault="005319D3" w:rsidP="005319D3">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319D3" w14:paraId="082F551C" w14:textId="77777777" w:rsidTr="00FB2F4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6A4F39" w14:textId="77777777" w:rsidR="005319D3" w:rsidRDefault="005319D3" w:rsidP="00FB2F4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6E4254" w14:textId="77777777" w:rsidR="005319D3" w:rsidRDefault="005319D3" w:rsidP="00FB2F4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F37DD6" w14:textId="77777777" w:rsidR="005319D3" w:rsidRDefault="005319D3" w:rsidP="00FB2F42">
            <w:pPr>
              <w:spacing w:before="135" w:after="135"/>
              <w:jc w:val="both"/>
              <w:textAlignment w:val="center"/>
            </w:pPr>
            <w:r>
              <w:rPr>
                <w:rFonts w:ascii="Arial" w:hAnsi="Arial" w:cs="Arial"/>
                <w:b/>
                <w:bCs/>
                <w:color w:val="000000"/>
                <w:position w:val="-2"/>
                <w:sz w:val="18"/>
                <w:szCs w:val="18"/>
              </w:rPr>
              <w:t>Delež lastništva gospodarskega subjekta</w:t>
            </w:r>
          </w:p>
        </w:tc>
      </w:tr>
      <w:tr w:rsidR="005319D3" w14:paraId="5D8632ED" w14:textId="77777777" w:rsidTr="00FB2F4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E0C8E6" w14:textId="77777777" w:rsidR="005319D3" w:rsidRDefault="005319D3" w:rsidP="00FB2F4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87DC19" w14:textId="77777777" w:rsidR="005319D3" w:rsidRDefault="005319D3" w:rsidP="00FB2F4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137BEE" w14:textId="77777777" w:rsidR="005319D3" w:rsidRDefault="005319D3" w:rsidP="00FB2F42">
            <w:pPr>
              <w:spacing w:before="135" w:after="135"/>
              <w:jc w:val="both"/>
              <w:textAlignment w:val="center"/>
            </w:pPr>
            <w:r>
              <w:rPr>
                <w:rFonts w:ascii="Arial" w:hAnsi="Arial" w:cs="Arial"/>
                <w:color w:val="000000"/>
                <w:position w:val="-2"/>
                <w:sz w:val="18"/>
                <w:szCs w:val="18"/>
              </w:rPr>
              <w:t> </w:t>
            </w:r>
          </w:p>
        </w:tc>
      </w:tr>
      <w:tr w:rsidR="005319D3" w14:paraId="2084052E" w14:textId="77777777" w:rsidTr="00FB2F4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5C834C" w14:textId="77777777" w:rsidR="005319D3" w:rsidRDefault="005319D3" w:rsidP="00FB2F4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259BE0" w14:textId="77777777" w:rsidR="005319D3" w:rsidRDefault="005319D3" w:rsidP="00FB2F4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D9D317" w14:textId="77777777" w:rsidR="005319D3" w:rsidRDefault="005319D3" w:rsidP="00FB2F42">
            <w:pPr>
              <w:spacing w:before="135" w:after="135"/>
              <w:jc w:val="both"/>
              <w:textAlignment w:val="center"/>
            </w:pPr>
            <w:r>
              <w:rPr>
                <w:rFonts w:ascii="Arial" w:hAnsi="Arial" w:cs="Arial"/>
                <w:color w:val="000000"/>
                <w:position w:val="-2"/>
                <w:sz w:val="18"/>
                <w:szCs w:val="18"/>
              </w:rPr>
              <w:t> </w:t>
            </w:r>
          </w:p>
        </w:tc>
      </w:tr>
      <w:tr w:rsidR="005319D3" w14:paraId="28F0E114" w14:textId="77777777" w:rsidTr="00FB2F4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C777CD" w14:textId="77777777" w:rsidR="005319D3" w:rsidRDefault="005319D3" w:rsidP="00FB2F4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4BAEE5" w14:textId="77777777" w:rsidR="005319D3" w:rsidRDefault="005319D3" w:rsidP="00FB2F4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813C3D" w14:textId="77777777" w:rsidR="005319D3" w:rsidRDefault="005319D3" w:rsidP="00FB2F42">
            <w:pPr>
              <w:spacing w:before="135" w:after="135"/>
              <w:jc w:val="both"/>
              <w:textAlignment w:val="center"/>
            </w:pPr>
            <w:r>
              <w:rPr>
                <w:rFonts w:ascii="Arial" w:hAnsi="Arial" w:cs="Arial"/>
                <w:color w:val="000000"/>
                <w:position w:val="-2"/>
                <w:sz w:val="18"/>
                <w:szCs w:val="18"/>
              </w:rPr>
              <w:t> </w:t>
            </w:r>
          </w:p>
        </w:tc>
      </w:tr>
      <w:tr w:rsidR="005319D3" w14:paraId="2AFEA68E" w14:textId="77777777" w:rsidTr="00FB2F4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F78BEA" w14:textId="77777777" w:rsidR="005319D3" w:rsidRDefault="005319D3" w:rsidP="00FB2F4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BF6D12" w14:textId="77777777" w:rsidR="005319D3" w:rsidRDefault="005319D3" w:rsidP="00FB2F4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C815F2" w14:textId="77777777" w:rsidR="005319D3" w:rsidRDefault="005319D3" w:rsidP="00FB2F42">
            <w:pPr>
              <w:spacing w:before="135" w:after="135"/>
              <w:jc w:val="both"/>
              <w:textAlignment w:val="center"/>
            </w:pPr>
            <w:r>
              <w:rPr>
                <w:rFonts w:ascii="Arial" w:hAnsi="Arial" w:cs="Arial"/>
                <w:color w:val="000000"/>
                <w:position w:val="-2"/>
                <w:sz w:val="18"/>
                <w:szCs w:val="18"/>
              </w:rPr>
              <w:t> </w:t>
            </w:r>
          </w:p>
        </w:tc>
      </w:tr>
    </w:tbl>
    <w:p w14:paraId="06484D90" w14:textId="77777777" w:rsidR="005319D3" w:rsidRDefault="005319D3" w:rsidP="005319D3">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319D3" w14:paraId="2CBDF515" w14:textId="77777777" w:rsidTr="00FB2F42">
        <w:tc>
          <w:tcPr>
            <w:tcW w:w="4080" w:type="dxa"/>
            <w:tcMar>
              <w:top w:w="75" w:type="dxa"/>
              <w:bottom w:w="75" w:type="dxa"/>
            </w:tcMar>
            <w:vAlign w:val="center"/>
          </w:tcPr>
          <w:p w14:paraId="1ED434BA" w14:textId="77777777" w:rsidR="005319D3" w:rsidRDefault="005319D3" w:rsidP="00FB2F42">
            <w:r>
              <w:rPr>
                <w:rFonts w:ascii="Arial" w:hAnsi="Arial" w:cs="Arial"/>
                <w:color w:val="000000"/>
                <w:position w:val="-2"/>
                <w:sz w:val="18"/>
                <w:szCs w:val="18"/>
              </w:rPr>
              <w:t>Kraj in datum:</w:t>
            </w:r>
          </w:p>
        </w:tc>
        <w:tc>
          <w:tcPr>
            <w:tcW w:w="0" w:type="auto"/>
            <w:tcMar>
              <w:top w:w="75" w:type="dxa"/>
              <w:bottom w:w="75" w:type="dxa"/>
            </w:tcMar>
            <w:vAlign w:val="center"/>
          </w:tcPr>
          <w:p w14:paraId="4DF78BE0" w14:textId="77777777" w:rsidR="005319D3" w:rsidRDefault="005319D3" w:rsidP="00FB2F42">
            <w:r>
              <w:rPr>
                <w:rFonts w:ascii="Arial" w:hAnsi="Arial" w:cs="Arial"/>
                <w:color w:val="000000"/>
                <w:position w:val="-2"/>
                <w:sz w:val="18"/>
                <w:szCs w:val="18"/>
              </w:rPr>
              <w:t>Ime in priimek: _____________________</w:t>
            </w:r>
          </w:p>
        </w:tc>
      </w:tr>
      <w:tr w:rsidR="005319D3" w14:paraId="126C3414" w14:textId="77777777" w:rsidTr="00FB2F42">
        <w:tc>
          <w:tcPr>
            <w:tcW w:w="4080" w:type="dxa"/>
            <w:tcMar>
              <w:top w:w="75" w:type="dxa"/>
              <w:bottom w:w="75" w:type="dxa"/>
            </w:tcMar>
            <w:vAlign w:val="center"/>
          </w:tcPr>
          <w:p w14:paraId="0E6FDEE7" w14:textId="77777777" w:rsidR="005319D3" w:rsidRDefault="005319D3" w:rsidP="00FB2F42">
            <w:r>
              <w:rPr>
                <w:rFonts w:ascii="Arial" w:hAnsi="Arial" w:cs="Arial"/>
                <w:color w:val="000000"/>
                <w:position w:val="-2"/>
                <w:sz w:val="18"/>
                <w:szCs w:val="18"/>
              </w:rPr>
              <w:lastRenderedPageBreak/>
              <w:t> </w:t>
            </w:r>
          </w:p>
        </w:tc>
        <w:tc>
          <w:tcPr>
            <w:tcW w:w="0" w:type="auto"/>
            <w:tcMar>
              <w:top w:w="75" w:type="dxa"/>
              <w:bottom w:w="75" w:type="dxa"/>
            </w:tcMar>
            <w:vAlign w:val="center"/>
          </w:tcPr>
          <w:p w14:paraId="74C70733" w14:textId="77777777" w:rsidR="005319D3" w:rsidRDefault="005319D3" w:rsidP="00FB2F42">
            <w:pPr>
              <w:jc w:val="center"/>
            </w:pPr>
            <w:r>
              <w:rPr>
                <w:rFonts w:ascii="Arial" w:hAnsi="Arial" w:cs="Arial"/>
                <w:color w:val="000000"/>
                <w:position w:val="-2"/>
                <w:sz w:val="18"/>
                <w:szCs w:val="18"/>
              </w:rPr>
              <w:t>(žig in podpis)</w:t>
            </w:r>
          </w:p>
        </w:tc>
      </w:tr>
    </w:tbl>
    <w:p w14:paraId="5C16A32E" w14:textId="77777777" w:rsidR="005319D3" w:rsidRDefault="005319D3" w:rsidP="005319D3">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7EF33A" w14:textId="77777777" w:rsidR="005319D3" w:rsidRDefault="005319D3" w:rsidP="005319D3">
      <w:pPr>
        <w:sectPr w:rsidR="005319D3" w:rsidSect="005319D3">
          <w:footerReference w:type="default" r:id="rId23"/>
          <w:pgSz w:w="11906" w:h="16838"/>
          <w:pgMar w:top="1418" w:right="1418" w:bottom="1418" w:left="1418" w:header="567" w:footer="596" w:gutter="0"/>
          <w:cols w:space="708"/>
          <w:docGrid w:linePitch="360"/>
        </w:sectPr>
      </w:pPr>
    </w:p>
    <w:p w14:paraId="0045D7E8" w14:textId="77777777" w:rsidR="005319D3" w:rsidRPr="00116091" w:rsidRDefault="005319D3" w:rsidP="005319D3">
      <w:pPr>
        <w:pStyle w:val="Naslov1"/>
        <w:pBdr>
          <w:top w:val="single" w:sz="24" w:space="1" w:color="2C7FCE" w:themeColor="text2" w:themeTint="99"/>
          <w:left w:val="single" w:sz="24" w:space="4" w:color="2C7FCE" w:themeColor="text2" w:themeTint="99"/>
          <w:bottom w:val="single" w:sz="24" w:space="1" w:color="2C7FCE" w:themeColor="text2" w:themeTint="99"/>
          <w:right w:val="single" w:sz="24" w:space="4" w:color="2C7FCE" w:themeColor="text2" w:themeTint="99"/>
        </w:pBdr>
        <w:shd w:val="clear" w:color="auto" w:fill="2C7FCE"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12789F0C" w14:textId="77777777" w:rsidR="005319D3" w:rsidRDefault="005319D3" w:rsidP="005319D3">
      <w:pPr>
        <w:rPr>
          <w:rFonts w:ascii="Arial" w:hAnsi="Arial" w:cs="Arial"/>
        </w:rPr>
      </w:pPr>
    </w:p>
    <w:p w14:paraId="387A58F1" w14:textId="77777777" w:rsidR="005319D3" w:rsidRDefault="005319D3" w:rsidP="005319D3">
      <w:pPr>
        <w:spacing w:before="224" w:after="224" w:line="240" w:lineRule="auto"/>
        <w:jc w:val="center"/>
        <w:outlineLvl w:val="1"/>
      </w:pPr>
      <w:r>
        <w:rPr>
          <w:rFonts w:ascii="Arial" w:hAnsi="Arial" w:cs="Arial"/>
          <w:b/>
          <w:bCs/>
          <w:color w:val="000000"/>
          <w:sz w:val="27"/>
          <w:szCs w:val="27"/>
        </w:rPr>
        <w:t>POGODBA O PREVOZU ŠOLSKIH OTROK</w:t>
      </w:r>
    </w:p>
    <w:p w14:paraId="48B2E5A1" w14:textId="77777777" w:rsidR="005319D3" w:rsidRDefault="005319D3" w:rsidP="005319D3">
      <w:pPr>
        <w:spacing w:before="225" w:after="225" w:line="240" w:lineRule="auto"/>
        <w:jc w:val="center"/>
      </w:pPr>
      <w:r>
        <w:rPr>
          <w:rFonts w:ascii="Arial" w:hAnsi="Arial" w:cs="Arial"/>
          <w:color w:val="000000"/>
          <w:sz w:val="18"/>
          <w:szCs w:val="18"/>
        </w:rPr>
        <w:t>sklenjena med</w:t>
      </w:r>
    </w:p>
    <w:p w14:paraId="122039DE" w14:textId="77777777" w:rsidR="005319D3" w:rsidRDefault="005319D3" w:rsidP="005319D3">
      <w:pPr>
        <w:spacing w:after="0" w:line="240" w:lineRule="auto"/>
      </w:pPr>
      <w:r>
        <w:rPr>
          <w:rFonts w:ascii="Arial" w:hAnsi="Arial" w:cs="Arial"/>
          <w:b/>
          <w:bCs/>
          <w:color w:val="000000"/>
          <w:sz w:val="18"/>
          <w:szCs w:val="18"/>
        </w:rPr>
        <w:t>NAROČNIKOM: OBČINA ČRNA NA KOROŠKEM, Center 101, 2393 Črna na Koroškem,</w:t>
      </w:r>
      <w:r>
        <w:rPr>
          <w:rFonts w:ascii="Arial" w:hAnsi="Arial" w:cs="Arial"/>
          <w:color w:val="000000"/>
          <w:sz w:val="18"/>
          <w:szCs w:val="18"/>
        </w:rPr>
        <w:br/>
        <w:t>ki ga zastopa mag. Romana Lesjak, županja</w:t>
      </w:r>
      <w:r>
        <w:br/>
      </w:r>
    </w:p>
    <w:tbl>
      <w:tblPr>
        <w:tblStyle w:val="NormalTablePHPDOCX"/>
        <w:tblW w:w="3500" w:type="pct"/>
        <w:tblInd w:w="108" w:type="dxa"/>
        <w:tblLook w:val="04A0" w:firstRow="1" w:lastRow="0" w:firstColumn="1" w:lastColumn="0" w:noHBand="0" w:noVBand="1"/>
      </w:tblPr>
      <w:tblGrid>
        <w:gridCol w:w="3300"/>
        <w:gridCol w:w="3050"/>
      </w:tblGrid>
      <w:tr w:rsidR="005319D3" w14:paraId="78B87BA6" w14:textId="77777777" w:rsidTr="00FB2F42">
        <w:tc>
          <w:tcPr>
            <w:tcW w:w="3300" w:type="dxa"/>
            <w:tcMar>
              <w:top w:w="0" w:type="auto"/>
              <w:bottom w:w="0" w:type="auto"/>
            </w:tcMar>
            <w:vAlign w:val="center"/>
          </w:tcPr>
          <w:p w14:paraId="7958AE18" w14:textId="77777777" w:rsidR="005319D3" w:rsidRDefault="005319D3" w:rsidP="00FB2F42">
            <w:r>
              <w:rPr>
                <w:rFonts w:ascii="Arial" w:hAnsi="Arial" w:cs="Arial"/>
                <w:color w:val="000000"/>
                <w:position w:val="-2"/>
                <w:sz w:val="18"/>
                <w:szCs w:val="18"/>
              </w:rPr>
              <w:t>Matična številka:</w:t>
            </w:r>
          </w:p>
        </w:tc>
        <w:tc>
          <w:tcPr>
            <w:tcW w:w="0" w:type="auto"/>
            <w:tcMar>
              <w:top w:w="0" w:type="auto"/>
              <w:bottom w:w="0" w:type="auto"/>
            </w:tcMar>
            <w:vAlign w:val="center"/>
          </w:tcPr>
          <w:p w14:paraId="5A1BD49D" w14:textId="77777777" w:rsidR="005319D3" w:rsidRDefault="005319D3" w:rsidP="00FB2F42">
            <w:r>
              <w:rPr>
                <w:rFonts w:ascii="Arial" w:hAnsi="Arial" w:cs="Arial"/>
                <w:color w:val="000000"/>
                <w:position w:val="-2"/>
                <w:sz w:val="18"/>
                <w:szCs w:val="18"/>
              </w:rPr>
              <w:t>5883679000</w:t>
            </w:r>
          </w:p>
        </w:tc>
      </w:tr>
      <w:tr w:rsidR="005319D3" w14:paraId="4FDB315B" w14:textId="77777777" w:rsidTr="00FB2F42">
        <w:tc>
          <w:tcPr>
            <w:tcW w:w="3300" w:type="dxa"/>
            <w:tcMar>
              <w:top w:w="0" w:type="auto"/>
              <w:bottom w:w="0" w:type="auto"/>
            </w:tcMar>
            <w:vAlign w:val="center"/>
          </w:tcPr>
          <w:p w14:paraId="586C8FBB" w14:textId="77777777" w:rsidR="005319D3" w:rsidRDefault="005319D3" w:rsidP="00FB2F42">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57D2DFA9" w14:textId="77777777" w:rsidR="005319D3" w:rsidRDefault="005319D3" w:rsidP="00FB2F42">
            <w:r>
              <w:rPr>
                <w:rFonts w:ascii="Arial" w:hAnsi="Arial" w:cs="Arial"/>
                <w:color w:val="000000"/>
                <w:position w:val="-2"/>
                <w:sz w:val="18"/>
                <w:szCs w:val="18"/>
              </w:rPr>
              <w:t>SI 44743548</w:t>
            </w:r>
          </w:p>
        </w:tc>
      </w:tr>
      <w:tr w:rsidR="005319D3" w14:paraId="6610BFD0" w14:textId="77777777" w:rsidTr="00FB2F42">
        <w:tc>
          <w:tcPr>
            <w:tcW w:w="3300" w:type="dxa"/>
            <w:tcMar>
              <w:top w:w="0" w:type="auto"/>
              <w:bottom w:w="0" w:type="auto"/>
            </w:tcMar>
            <w:vAlign w:val="center"/>
          </w:tcPr>
          <w:p w14:paraId="27015D88" w14:textId="77777777" w:rsidR="005319D3" w:rsidRDefault="005319D3" w:rsidP="00FB2F42">
            <w:r>
              <w:rPr>
                <w:rFonts w:ascii="Arial" w:hAnsi="Arial" w:cs="Arial"/>
                <w:color w:val="000000"/>
                <w:position w:val="-2"/>
                <w:sz w:val="18"/>
                <w:szCs w:val="18"/>
              </w:rPr>
              <w:t>Transakcijski račun (TRR):</w:t>
            </w:r>
          </w:p>
        </w:tc>
        <w:tc>
          <w:tcPr>
            <w:tcW w:w="0" w:type="auto"/>
            <w:tcMar>
              <w:top w:w="0" w:type="auto"/>
              <w:bottom w:w="0" w:type="auto"/>
            </w:tcMar>
            <w:vAlign w:val="center"/>
          </w:tcPr>
          <w:p w14:paraId="7A6DEC57" w14:textId="77777777" w:rsidR="005319D3" w:rsidRDefault="005319D3" w:rsidP="00FB2F42">
            <w:r>
              <w:rPr>
                <w:rFonts w:ascii="Arial" w:hAnsi="Arial" w:cs="Arial"/>
                <w:color w:val="000000"/>
                <w:position w:val="-2"/>
                <w:sz w:val="18"/>
                <w:szCs w:val="18"/>
              </w:rPr>
              <w:t>SI56 0110 0010 0007 227</w:t>
            </w:r>
          </w:p>
        </w:tc>
      </w:tr>
    </w:tbl>
    <w:p w14:paraId="2B9B724B" w14:textId="77777777" w:rsidR="005319D3" w:rsidRDefault="005319D3" w:rsidP="005319D3"/>
    <w:p w14:paraId="057C7806" w14:textId="77777777" w:rsidR="005319D3" w:rsidRDefault="005319D3" w:rsidP="005319D3">
      <w:pPr>
        <w:spacing w:before="225" w:after="225" w:line="240" w:lineRule="auto"/>
        <w:jc w:val="center"/>
      </w:pPr>
      <w:r>
        <w:rPr>
          <w:rFonts w:ascii="Arial" w:hAnsi="Arial" w:cs="Arial"/>
          <w:color w:val="000000"/>
          <w:sz w:val="18"/>
          <w:szCs w:val="18"/>
        </w:rPr>
        <w:t>in</w:t>
      </w:r>
    </w:p>
    <w:p w14:paraId="13152A51" w14:textId="77777777" w:rsidR="005319D3" w:rsidRDefault="005319D3" w:rsidP="005319D3">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50"/>
      </w:tblGrid>
      <w:tr w:rsidR="005319D3" w14:paraId="4EA3C002" w14:textId="77777777" w:rsidTr="00FB2F42">
        <w:tc>
          <w:tcPr>
            <w:tcW w:w="3300" w:type="dxa"/>
            <w:tcMar>
              <w:top w:w="0" w:type="auto"/>
              <w:bottom w:w="0" w:type="auto"/>
            </w:tcMar>
            <w:vAlign w:val="center"/>
          </w:tcPr>
          <w:p w14:paraId="2E051861" w14:textId="77777777" w:rsidR="005319D3" w:rsidRDefault="005319D3" w:rsidP="00FB2F42">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4850880" w14:textId="77777777" w:rsidR="005319D3" w:rsidRDefault="005319D3" w:rsidP="00FB2F42">
            <w:r>
              <w:rPr>
                <w:rFonts w:ascii="Arial" w:hAnsi="Arial" w:cs="Arial"/>
                <w:color w:val="000000"/>
                <w:position w:val="-2"/>
                <w:sz w:val="18"/>
                <w:szCs w:val="18"/>
              </w:rPr>
              <w:t> </w:t>
            </w:r>
          </w:p>
        </w:tc>
      </w:tr>
      <w:tr w:rsidR="005319D3" w14:paraId="4F93D284" w14:textId="77777777" w:rsidTr="00FB2F42">
        <w:tc>
          <w:tcPr>
            <w:tcW w:w="3300" w:type="dxa"/>
            <w:tcMar>
              <w:top w:w="0" w:type="auto"/>
              <w:bottom w:w="0" w:type="auto"/>
            </w:tcMar>
            <w:vAlign w:val="center"/>
          </w:tcPr>
          <w:p w14:paraId="7B09FEB0" w14:textId="77777777" w:rsidR="005319D3" w:rsidRDefault="005319D3" w:rsidP="00FB2F42">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97CB0B4" w14:textId="77777777" w:rsidR="005319D3" w:rsidRDefault="005319D3" w:rsidP="00FB2F42">
            <w:r>
              <w:rPr>
                <w:rFonts w:ascii="Arial" w:hAnsi="Arial" w:cs="Arial"/>
                <w:color w:val="000000"/>
                <w:position w:val="-2"/>
                <w:sz w:val="18"/>
                <w:szCs w:val="18"/>
              </w:rPr>
              <w:t> </w:t>
            </w:r>
          </w:p>
        </w:tc>
      </w:tr>
      <w:tr w:rsidR="005319D3" w14:paraId="23070D32" w14:textId="77777777" w:rsidTr="00FB2F42">
        <w:tc>
          <w:tcPr>
            <w:tcW w:w="3300" w:type="dxa"/>
            <w:tcMar>
              <w:top w:w="0" w:type="auto"/>
              <w:bottom w:w="0" w:type="auto"/>
            </w:tcMar>
            <w:vAlign w:val="center"/>
          </w:tcPr>
          <w:p w14:paraId="74FFE5B8" w14:textId="77777777" w:rsidR="005319D3" w:rsidRDefault="005319D3" w:rsidP="00FB2F42">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81CC6E5" w14:textId="77777777" w:rsidR="005319D3" w:rsidRDefault="005319D3" w:rsidP="00FB2F42">
            <w:r>
              <w:rPr>
                <w:rFonts w:ascii="Arial" w:hAnsi="Arial" w:cs="Arial"/>
                <w:color w:val="000000"/>
                <w:position w:val="-2"/>
                <w:sz w:val="18"/>
                <w:szCs w:val="18"/>
              </w:rPr>
              <w:t> </w:t>
            </w:r>
          </w:p>
        </w:tc>
      </w:tr>
    </w:tbl>
    <w:p w14:paraId="6091EE03" w14:textId="77777777" w:rsidR="005319D3" w:rsidRDefault="005319D3" w:rsidP="005319D3">
      <w:pPr>
        <w:spacing w:before="225" w:after="225" w:line="240" w:lineRule="auto"/>
        <w:jc w:val="both"/>
      </w:pPr>
      <w:r>
        <w:rPr>
          <w:rFonts w:ascii="Arial" w:hAnsi="Arial" w:cs="Arial"/>
          <w:color w:val="000000"/>
          <w:sz w:val="18"/>
          <w:szCs w:val="18"/>
        </w:rPr>
        <w:t> </w:t>
      </w:r>
    </w:p>
    <w:p w14:paraId="5964C16E" w14:textId="77777777" w:rsidR="005319D3" w:rsidRDefault="005319D3" w:rsidP="005319D3">
      <w:pPr>
        <w:spacing w:before="225" w:after="225" w:line="240" w:lineRule="auto"/>
        <w:jc w:val="both"/>
      </w:pPr>
      <w:r>
        <w:rPr>
          <w:rFonts w:ascii="Arial" w:hAnsi="Arial" w:cs="Arial"/>
          <w:b/>
          <w:bCs/>
          <w:color w:val="000000"/>
          <w:sz w:val="18"/>
          <w:szCs w:val="18"/>
        </w:rPr>
        <w:t>I. UVODNE DOLOČBE</w:t>
      </w:r>
    </w:p>
    <w:p w14:paraId="095D78B9" w14:textId="77777777" w:rsidR="005319D3" w:rsidRDefault="005319D3" w:rsidP="005319D3">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4"/>
      </w:tblGrid>
      <w:tr w:rsidR="005319D3" w14:paraId="5DA2B631" w14:textId="77777777" w:rsidTr="00FB2F42">
        <w:tc>
          <w:tcPr>
            <w:tcW w:w="0" w:type="auto"/>
            <w:tcMar>
              <w:top w:w="0" w:type="auto"/>
              <w:bottom w:w="0" w:type="auto"/>
            </w:tcMar>
          </w:tcPr>
          <w:p w14:paraId="61ED09ED" w14:textId="77777777" w:rsidR="005319D3" w:rsidRDefault="005319D3" w:rsidP="00FB2F42">
            <w:pPr>
              <w:spacing w:before="225" w:after="225"/>
              <w:jc w:val="both"/>
            </w:pPr>
            <w:r>
              <w:rPr>
                <w:rFonts w:ascii="Arial" w:hAnsi="Arial" w:cs="Arial"/>
                <w:color w:val="000000"/>
                <w:sz w:val="18"/>
                <w:szCs w:val="18"/>
              </w:rPr>
              <w:t>Naročnik in prevoznik ugotavljata, da je bil na osnovi: </w:t>
            </w:r>
            <w:r>
              <w:rPr>
                <w:rFonts w:ascii="Arial" w:hAnsi="Arial" w:cs="Arial"/>
                <w:color w:val="000000"/>
                <w:sz w:val="18"/>
                <w:szCs w:val="18"/>
              </w:rPr>
              <w:br/>
              <w:t>-    javnega naročila, objavljenega na Portalu javnih naročil številka _ _ _ _ _ _ z dne _ _ _ _ _ _ z naslovom _ _ _ _ _ _ _ _ _ _ _ _ _ _ _ _ _ _ _ _ _ </w:t>
            </w:r>
            <w:r>
              <w:rPr>
                <w:rFonts w:ascii="Arial" w:hAnsi="Arial" w:cs="Arial"/>
                <w:color w:val="000000"/>
                <w:sz w:val="18"/>
                <w:szCs w:val="18"/>
              </w:rPr>
              <w:br/>
              <w:t>-    naročnikove odločitve o oddaji javnega naročila številka _ _ _ _ _ _ z dne _ _ _ _ _ _ </w:t>
            </w:r>
            <w:r>
              <w:rPr>
                <w:rFonts w:ascii="Arial" w:hAnsi="Arial" w:cs="Arial"/>
                <w:color w:val="000000"/>
                <w:sz w:val="18"/>
                <w:szCs w:val="18"/>
              </w:rPr>
              <w:br/>
              <w:t>izbran prevoznik v okviru omenjenega javnega naročila, zaradi česar se sklepa predmetna pogodba.</w:t>
            </w:r>
          </w:p>
        </w:tc>
      </w:tr>
    </w:tbl>
    <w:p w14:paraId="4634619F" w14:textId="77777777" w:rsidR="005319D3" w:rsidRDefault="005319D3" w:rsidP="005319D3">
      <w:pPr>
        <w:spacing w:before="225" w:after="225" w:line="240" w:lineRule="auto"/>
        <w:jc w:val="both"/>
      </w:pPr>
      <w:r>
        <w:rPr>
          <w:rFonts w:ascii="Arial" w:hAnsi="Arial" w:cs="Arial"/>
          <w:b/>
          <w:bCs/>
          <w:color w:val="000000"/>
          <w:sz w:val="18"/>
          <w:szCs w:val="18"/>
        </w:rPr>
        <w:t>II. PREDMET POGODBE</w:t>
      </w:r>
    </w:p>
    <w:p w14:paraId="6291F936" w14:textId="77777777" w:rsidR="005319D3" w:rsidRDefault="005319D3" w:rsidP="005319D3">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4"/>
      </w:tblGrid>
      <w:tr w:rsidR="005319D3" w14:paraId="685BD5E7" w14:textId="77777777" w:rsidTr="00FB2F42">
        <w:tc>
          <w:tcPr>
            <w:tcW w:w="0" w:type="auto"/>
            <w:tcMar>
              <w:top w:w="0" w:type="auto"/>
              <w:bottom w:w="0" w:type="auto"/>
            </w:tcMar>
          </w:tcPr>
          <w:p w14:paraId="15126E67" w14:textId="77777777" w:rsidR="005319D3" w:rsidRDefault="005319D3" w:rsidP="00FB2F42">
            <w:pPr>
              <w:spacing w:before="225" w:after="225"/>
              <w:jc w:val="both"/>
            </w:pPr>
            <w:r>
              <w:rPr>
                <w:rFonts w:ascii="Arial" w:hAnsi="Arial" w:cs="Arial"/>
                <w:color w:val="000000"/>
                <w:sz w:val="18"/>
                <w:szCs w:val="18"/>
              </w:rPr>
              <w:t>Predmet pogodbe je obveznost prevoznika, da bo v skladu z objavljenimi prevoznimi pogoji in zahtevami iz razpisne dokumentacije za javno naročilo z naslovom: »IZVAJANJE  PREVOZOV ŠOLSKIH  OTROK IZ OBČINE ČRNA NA KOROŠKEM V ŠOLSKEM LETU 2026/2027" ki je bilo na Portalu javnih naročil objavljeno dne _ _ _ _ _ _ _ _ _  pod številko _ _ _ _ _ _ _ _ _ _ _, izvajal storitve PREVOZOV ŠOLSKIH  OTROK IZ OBČINE ČRNA NA KOROŠKEM V ŠOLSKEM LETU 2026/2027" - SKLOP -- [podatki o predmetu pogodbe]</w:t>
            </w:r>
            <w:r>
              <w:rPr>
                <w:rFonts w:ascii="Arial" w:hAnsi="Arial" w:cs="Arial"/>
                <w:color w:val="000000"/>
                <w:sz w:val="18"/>
                <w:szCs w:val="18"/>
              </w:rPr>
              <w:br/>
              <w:t>(v nadaljevanju: izvedba storitev).</w:t>
            </w:r>
          </w:p>
          <w:p w14:paraId="7F221A77" w14:textId="77777777" w:rsidR="005319D3" w:rsidRDefault="005319D3" w:rsidP="00FB2F42">
            <w:pPr>
              <w:spacing w:before="225" w:after="225"/>
              <w:jc w:val="both"/>
            </w:pPr>
            <w:r>
              <w:rPr>
                <w:rFonts w:ascii="Arial" w:hAnsi="Arial" w:cs="Arial"/>
                <w:color w:val="000000"/>
                <w:sz w:val="18"/>
                <w:szCs w:val="18"/>
              </w:rPr>
              <w:lastRenderedPageBreak/>
              <w:t>Prevoznik se zavezuje izvajati storitev varno, pravočasno, z udobnostmi in higienskimi pogoji, ki so običajni v cestnem prevozu, naročnik pa se za izvedbo teh storitev prevozniku zaveže plačati ceno, dogovorjeno s to pogodbo.</w:t>
            </w:r>
          </w:p>
          <w:p w14:paraId="5A5E3825" w14:textId="77777777" w:rsidR="005319D3" w:rsidRDefault="005319D3" w:rsidP="00FB2F42">
            <w:pPr>
              <w:spacing w:before="225" w:after="225"/>
              <w:jc w:val="both"/>
            </w:pPr>
            <w:r>
              <w:rPr>
                <w:rFonts w:ascii="Arial" w:hAnsi="Arial" w:cs="Arial"/>
                <w:color w:val="000000"/>
                <w:sz w:val="18"/>
                <w:szCs w:val="18"/>
              </w:rPr>
              <w:t>S to pogodbo naročnik oddaja, prevoznik pa prevzema v izvedbo storitve po tej pogodbi v skladu s specifikacijami in opredelitvijo storitev iz razpisne dokumentacije, ki predstavlja sestavni del te pogodbe, v kolikor v tej pogodbi ni kaj izrecno drugače urejeno.</w:t>
            </w:r>
          </w:p>
          <w:p w14:paraId="6B9CD973" w14:textId="77777777" w:rsidR="005319D3" w:rsidRDefault="005319D3" w:rsidP="00FB2F42">
            <w:pPr>
              <w:spacing w:before="225" w:after="225"/>
              <w:jc w:val="both"/>
            </w:pPr>
            <w:r>
              <w:rPr>
                <w:rFonts w:ascii="Arial" w:hAnsi="Arial" w:cs="Arial"/>
                <w:color w:val="000000"/>
                <w:sz w:val="18"/>
                <w:szCs w:val="18"/>
              </w:rPr>
              <w:t>Prevozi otrok se bodo opravljali vsak dan šolskega pouka od ponedeljka do petka, v času od sklenitve te pogodbe, oziroma od začetka uporabe te pogodbe do 30.06. v posameznem šolskem letu oziroma najkasneje dokler naročnik ne bo imel sklenjene pogodbe za novo obdobje oziroma novo šolsko leto, pri čemer to podaljšanje naročnik in prevoznik dogovorita z dodatkom k pogodbi. Glede na potrebe posameznih šol bo prevoznik, po predhodnem soglasju naročnika, opravil tudi predhodno dogovorjene dodatne prevoze otrok, upoštevajoč določbe Zakona o javnem naročanju. </w:t>
            </w:r>
          </w:p>
          <w:p w14:paraId="7B4F1433" w14:textId="77777777" w:rsidR="005319D3" w:rsidRDefault="005319D3" w:rsidP="00FB2F42">
            <w:pPr>
              <w:spacing w:before="225" w:after="225"/>
              <w:jc w:val="both"/>
            </w:pPr>
            <w:r>
              <w:rPr>
                <w:rFonts w:ascii="Arial" w:hAnsi="Arial" w:cs="Arial"/>
                <w:color w:val="000000"/>
                <w:sz w:val="18"/>
                <w:szCs w:val="18"/>
              </w:rPr>
              <w:t>Prevoznik bo storitve izvajal na podlagi in v skladu z:</w:t>
            </w:r>
          </w:p>
          <w:tbl>
            <w:tblPr>
              <w:tblStyle w:val="NormalTablePHPDOCX"/>
              <w:tblW w:w="0" w:type="auto"/>
              <w:tblLook w:val="04A0" w:firstRow="1" w:lastRow="0" w:firstColumn="1" w:lastColumn="0" w:noHBand="0" w:noVBand="1"/>
            </w:tblPr>
            <w:tblGrid>
              <w:gridCol w:w="8748"/>
            </w:tblGrid>
            <w:tr w:rsidR="005319D3" w14:paraId="313ED4E0" w14:textId="77777777" w:rsidTr="00FB2F42">
              <w:tc>
                <w:tcPr>
                  <w:tcW w:w="0" w:type="auto"/>
                  <w:tcMar>
                    <w:top w:w="0" w:type="auto"/>
                    <w:bottom w:w="0" w:type="auto"/>
                  </w:tcMar>
                </w:tcPr>
                <w:p w14:paraId="23C6D972" w14:textId="77777777" w:rsidR="005319D3" w:rsidRDefault="005319D3" w:rsidP="005319D3">
                  <w:pPr>
                    <w:numPr>
                      <w:ilvl w:val="0"/>
                      <w:numId w:val="29"/>
                    </w:numPr>
                    <w:spacing w:after="0" w:line="240" w:lineRule="auto"/>
                    <w:jc w:val="both"/>
                    <w:rPr>
                      <w:rFonts w:ascii="Arial" w:hAnsi="Arial" w:cs="Arial"/>
                      <w:color w:val="000000"/>
                      <w:sz w:val="18"/>
                      <w:szCs w:val="18"/>
                    </w:rPr>
                  </w:pPr>
                  <w:r>
                    <w:rPr>
                      <w:rFonts w:ascii="Arial" w:hAnsi="Arial" w:cs="Arial"/>
                      <w:color w:val="000000"/>
                      <w:sz w:val="18"/>
                      <w:szCs w:val="18"/>
                    </w:rPr>
                    <w:t>razpisno dokumentacijo v postopku oddaje javnega naročila z naslovom:  IZVAJANJE PREVOZOV ŠOLSKIH  OTROK IZ OBČINE ČRNA NA KOROŠKEM V ŠOLSKEM LETU 2026/2027, ki je bilo objavljeno na Portalu javnih naročil dne _ _ _ _ _ _ _ _ _  pod številko _ _ _ _ _ _ _ _ in vsemi prilogami ter dopolnitvami, ki so njeni sestavni deli in </w:t>
                  </w:r>
                </w:p>
                <w:p w14:paraId="1E90BA11" w14:textId="77777777" w:rsidR="005319D3" w:rsidRDefault="005319D3" w:rsidP="005319D3">
                  <w:pPr>
                    <w:numPr>
                      <w:ilvl w:val="0"/>
                      <w:numId w:val="29"/>
                    </w:numPr>
                    <w:spacing w:after="0" w:line="240" w:lineRule="auto"/>
                    <w:jc w:val="both"/>
                    <w:rPr>
                      <w:rFonts w:ascii="Arial" w:hAnsi="Arial" w:cs="Arial"/>
                      <w:color w:val="000000"/>
                      <w:sz w:val="18"/>
                      <w:szCs w:val="18"/>
                    </w:rPr>
                  </w:pPr>
                  <w:r>
                    <w:rPr>
                      <w:rFonts w:ascii="Arial" w:hAnsi="Arial" w:cs="Arial"/>
                      <w:color w:val="000000"/>
                      <w:sz w:val="18"/>
                      <w:szCs w:val="18"/>
                    </w:rPr>
                    <w:t>ponudbo prevoznika _ _ _ _ _ _ _ _ _ _ _ _ _ _ _ _ _ _.</w:t>
                  </w:r>
                </w:p>
              </w:tc>
            </w:tr>
          </w:tbl>
          <w:p w14:paraId="52795FC7" w14:textId="77777777" w:rsidR="005319D3" w:rsidRDefault="005319D3" w:rsidP="00FB2F42"/>
          <w:p w14:paraId="155C3D4C" w14:textId="77777777" w:rsidR="005319D3" w:rsidRDefault="005319D3" w:rsidP="00FB2F42">
            <w:pPr>
              <w:spacing w:before="225" w:after="225"/>
              <w:jc w:val="both"/>
            </w:pPr>
            <w:r>
              <w:rPr>
                <w:rFonts w:ascii="Arial" w:hAnsi="Arial" w:cs="Arial"/>
                <w:color w:val="000000"/>
                <w:sz w:val="18"/>
                <w:szCs w:val="18"/>
              </w:rPr>
              <w:t>Za izvajanje storitev je prevoznik dolžan uporabljati vozni park oz. vozila, ki jih je navedel v ponudbi, ki je sestavni del te pogodbe, oziroma vozila, ki jih naročnik in prevoznik določita ob sklenitvi pogodbe. Vozila so lahko predmet zamenjave zgolj v primeru odobritve s strani naročnika. </w:t>
            </w:r>
          </w:p>
          <w:p w14:paraId="0EA84496" w14:textId="77777777" w:rsidR="005319D3" w:rsidRDefault="005319D3" w:rsidP="00FB2F42">
            <w:pPr>
              <w:spacing w:before="225" w:after="225"/>
              <w:jc w:val="both"/>
            </w:pPr>
            <w:r>
              <w:rPr>
                <w:rFonts w:ascii="Arial" w:hAnsi="Arial" w:cs="Arial"/>
                <w:color w:val="000000"/>
                <w:sz w:val="18"/>
                <w:szCs w:val="18"/>
              </w:rPr>
              <w:t>V primeru, če naročnik ugotovi, da prevoznik sprejema še druge potnike, ki niso navedeni na seznamu učencev vozačev in ni posebej dogovorjeno z naročnikom, da so upravičeni do prevoza iz kakšnega drugega naslova, ali če ugotovi kakršne koli druge kršitve iz te pogodbe, naročnik pisno opozori prevoznika na kršitev in mu določi primeren rok za odpravo kršitev. Če prevoznik v določenem roku kršitve ne odpravi, lahko naročnik enostransko odstopi od pogodbe. Če je zaradi kršitve določil  te pogodbe ogrožena varnost otrok, lahko naročnik takoj enostransko odstopi od te pogodbe.</w:t>
            </w:r>
          </w:p>
        </w:tc>
      </w:tr>
    </w:tbl>
    <w:p w14:paraId="2629ED97" w14:textId="77777777" w:rsidR="005319D3" w:rsidRDefault="005319D3" w:rsidP="005319D3">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4"/>
      </w:tblGrid>
      <w:tr w:rsidR="005319D3" w14:paraId="74EBF4CC" w14:textId="77777777" w:rsidTr="00FB2F42">
        <w:tc>
          <w:tcPr>
            <w:tcW w:w="0" w:type="auto"/>
            <w:tcMar>
              <w:top w:w="0" w:type="auto"/>
              <w:bottom w:w="0" w:type="auto"/>
            </w:tcMar>
          </w:tcPr>
          <w:p w14:paraId="318C7832" w14:textId="77777777" w:rsidR="005319D3" w:rsidRDefault="005319D3" w:rsidP="00FB2F42">
            <w:pPr>
              <w:spacing w:before="225" w:after="225"/>
              <w:jc w:val="both"/>
            </w:pPr>
            <w:r>
              <w:rPr>
                <w:rFonts w:ascii="Arial" w:hAnsi="Arial" w:cs="Arial"/>
                <w:color w:val="000000"/>
                <w:sz w:val="18"/>
                <w:szCs w:val="18"/>
              </w:rPr>
              <w:t>Naročnik si pridržuje pravico, da zmanjša obseg razpisanih storitev, ne da bi zato moral navajati posebne razloge. Naročnik si pridržuje pravico, da poveča obsege storitev na posameznih postavkah, predvsem takrat, kadar bo to gospodarno in v okviru določil zakona o javnem naročanju.</w:t>
            </w:r>
          </w:p>
        </w:tc>
      </w:tr>
    </w:tbl>
    <w:p w14:paraId="1B1B1FC3" w14:textId="77777777" w:rsidR="005319D3" w:rsidRDefault="005319D3" w:rsidP="005319D3">
      <w:pPr>
        <w:spacing w:before="225" w:after="225" w:line="240" w:lineRule="auto"/>
        <w:jc w:val="both"/>
      </w:pPr>
      <w:r>
        <w:rPr>
          <w:rFonts w:ascii="Arial" w:hAnsi="Arial" w:cs="Arial"/>
          <w:b/>
          <w:bCs/>
          <w:color w:val="000000"/>
          <w:sz w:val="18"/>
          <w:szCs w:val="18"/>
        </w:rPr>
        <w:t>III. POGODBENA VREDNOST STORITEV</w:t>
      </w:r>
    </w:p>
    <w:p w14:paraId="7A9E33CF" w14:textId="77777777" w:rsidR="005319D3" w:rsidRDefault="005319D3" w:rsidP="005319D3">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4"/>
      </w:tblGrid>
      <w:tr w:rsidR="005319D3" w14:paraId="452B8DC9" w14:textId="77777777" w:rsidTr="00FB2F42">
        <w:tc>
          <w:tcPr>
            <w:tcW w:w="0" w:type="auto"/>
            <w:tcMar>
              <w:top w:w="0" w:type="auto"/>
              <w:bottom w:w="0" w:type="auto"/>
            </w:tcMar>
          </w:tcPr>
          <w:p w14:paraId="22368057" w14:textId="77777777" w:rsidR="005319D3" w:rsidRDefault="005319D3" w:rsidP="00FB2F42">
            <w:pPr>
              <w:spacing w:before="225" w:after="225"/>
              <w:jc w:val="both"/>
            </w:pPr>
            <w:r>
              <w:rPr>
                <w:rFonts w:ascii="Arial" w:hAnsi="Arial" w:cs="Arial"/>
                <w:color w:val="000000"/>
                <w:sz w:val="18"/>
                <w:szCs w:val="18"/>
              </w:rPr>
              <w:t>Pogodbene cene so dogovorjene s fiksnimi cenami in so določene na osnovi ponudbe prevoznika št. ______________, z dne __________________, v potrjeni in sprejeti predračunski vrednosti.</w:t>
            </w:r>
            <w:r>
              <w:rPr>
                <w:rFonts w:ascii="Arial" w:hAnsi="Arial" w:cs="Arial"/>
                <w:color w:val="000000"/>
                <w:sz w:val="18"/>
                <w:szCs w:val="18"/>
              </w:rPr>
              <w:br/>
              <w:t>Pogodbena cena vsebuje vse stroške, ki so potrebni za izvedbo razpisanih storitev. Prevoznik ni upravičen do nobenega dodatnega plačila. Nepoznavanje razmer ne more biti razlog za uveljavljanje raznih dodatnih stroškov. Pogodbene cene za posamezno količino prevoženih polnih kilometrov na dan znašajo:</w:t>
            </w:r>
          </w:p>
          <w:p w14:paraId="1FE65210" w14:textId="77777777" w:rsidR="005319D3" w:rsidRDefault="005319D3" w:rsidP="00FB2F42">
            <w:pPr>
              <w:spacing w:before="225" w:after="225"/>
              <w:jc w:val="both"/>
            </w:pPr>
            <w:r>
              <w:rPr>
                <w:rFonts w:ascii="Arial" w:hAnsi="Arial" w:cs="Arial"/>
                <w:color w:val="000000"/>
                <w:sz w:val="18"/>
                <w:szCs w:val="18"/>
              </w:rPr>
              <w:lastRenderedPageBreak/>
              <w:t>{_ _ _ _ _ _ _ _ _ _ _ _ _ _ _ _ _ _ _ _ _ _ _ _ _} EUR brez DDV</w:t>
            </w:r>
            <w:r>
              <w:rPr>
                <w:rFonts w:ascii="Arial" w:hAnsi="Arial" w:cs="Arial"/>
                <w:color w:val="000000"/>
                <w:sz w:val="18"/>
                <w:szCs w:val="18"/>
              </w:rPr>
              <w:br/>
              <w:t>{_ _ _ _ _ _ _ _ _ _ _ _ _ _ _ _ _ _ _ _ _ _ _ _ _} davek na dodano vrednost (DDV) v EUR</w:t>
            </w:r>
            <w:r>
              <w:rPr>
                <w:rFonts w:ascii="Arial" w:hAnsi="Arial" w:cs="Arial"/>
                <w:color w:val="000000"/>
                <w:sz w:val="18"/>
                <w:szCs w:val="18"/>
              </w:rPr>
              <w:br/>
              <w:t>{_ _ _ _ _ _ _ _ _ _ _ _ _ _ _ _ _ _ _ _ _ _ _ _ _} pogodbena vrednost vključno z DDV v EUR</w:t>
            </w:r>
          </w:p>
          <w:p w14:paraId="61E6FC16" w14:textId="77777777" w:rsidR="005319D3" w:rsidRDefault="005319D3" w:rsidP="00FB2F42">
            <w:pPr>
              <w:spacing w:before="225" w:after="225"/>
              <w:jc w:val="both"/>
            </w:pPr>
            <w:r>
              <w:rPr>
                <w:rFonts w:ascii="Arial" w:hAnsi="Arial" w:cs="Arial"/>
                <w:color w:val="000000"/>
                <w:sz w:val="18"/>
                <w:szCs w:val="18"/>
              </w:rPr>
              <w:t>Potni stroški in ostalih povezani stroški (npr. materialni stroški) za opravljanje storitev po tej pogodbi so vključeni v pogodbeno ceno. </w:t>
            </w:r>
          </w:p>
          <w:p w14:paraId="7561D4BF" w14:textId="77777777" w:rsidR="005319D3" w:rsidRDefault="005319D3" w:rsidP="00FB2F42">
            <w:pPr>
              <w:spacing w:before="225" w:after="225"/>
              <w:jc w:val="both"/>
            </w:pPr>
            <w:r>
              <w:rPr>
                <w:rFonts w:ascii="Arial" w:hAnsi="Arial" w:cs="Arial"/>
                <w:color w:val="000000"/>
                <w:sz w:val="18"/>
                <w:szCs w:val="18"/>
              </w:rPr>
              <w:t>Kadar prevoznik opravlja storitve izven pogodbeno dogovorjenega obsega je upravičen tudi do povračila potnih in ostalih povezanih stroškov z opravljanjem storitev</w:t>
            </w:r>
          </w:p>
        </w:tc>
      </w:tr>
    </w:tbl>
    <w:p w14:paraId="32EB2F2A" w14:textId="77777777" w:rsidR="005319D3" w:rsidRDefault="005319D3" w:rsidP="005319D3">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4"/>
      </w:tblGrid>
      <w:tr w:rsidR="005319D3" w14:paraId="718B3A8B" w14:textId="77777777" w:rsidTr="00FB2F42">
        <w:tc>
          <w:tcPr>
            <w:tcW w:w="0" w:type="auto"/>
            <w:tcMar>
              <w:top w:w="0" w:type="auto"/>
              <w:bottom w:w="0" w:type="auto"/>
            </w:tcMar>
          </w:tcPr>
          <w:p w14:paraId="037D1B41" w14:textId="77777777" w:rsidR="005319D3" w:rsidRDefault="005319D3" w:rsidP="00FB2F42">
            <w:pPr>
              <w:spacing w:before="225" w:after="225"/>
              <w:jc w:val="both"/>
            </w:pPr>
            <w:r>
              <w:rPr>
                <w:rFonts w:ascii="Arial" w:hAnsi="Arial" w:cs="Arial"/>
                <w:color w:val="000000"/>
                <w:sz w:val="18"/>
                <w:szCs w:val="18"/>
              </w:rPr>
              <w:t>Sredstva za izvedbo naročila so zagotovljena v proračunu Občine Črna na Koroškem za leto 2025, PP – 19017.</w:t>
            </w:r>
          </w:p>
        </w:tc>
      </w:tr>
    </w:tbl>
    <w:p w14:paraId="0551CD9A" w14:textId="77777777" w:rsidR="005319D3" w:rsidRDefault="005319D3" w:rsidP="005319D3">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4"/>
      </w:tblGrid>
      <w:tr w:rsidR="005319D3" w14:paraId="4ADD450B" w14:textId="77777777" w:rsidTr="00FB2F42">
        <w:tc>
          <w:tcPr>
            <w:tcW w:w="0" w:type="auto"/>
            <w:tcMar>
              <w:top w:w="0" w:type="auto"/>
              <w:bottom w:w="0" w:type="auto"/>
            </w:tcMar>
          </w:tcPr>
          <w:p w14:paraId="2E493E06" w14:textId="77777777" w:rsidR="005319D3" w:rsidRDefault="005319D3" w:rsidP="00FB2F42">
            <w:pPr>
              <w:spacing w:before="225" w:after="225"/>
              <w:jc w:val="both"/>
            </w:pPr>
            <w:r>
              <w:rPr>
                <w:rFonts w:ascii="Arial" w:hAnsi="Arial" w:cs="Arial"/>
                <w:color w:val="000000"/>
                <w:sz w:val="18"/>
                <w:szCs w:val="18"/>
              </w:rPr>
              <w:t>Prevoznik izda naročniku račun za opravljene storitve do 8. v mesecu za pretekli mesec. Priloga računa je poročilo o opravljenih storitvah za pretekli mesec. V prilogi mora prevoznik opredeliti natančno specifikacijo dni, kilometrine in števila prevozov na za pretekli mesec.</w:t>
            </w:r>
          </w:p>
        </w:tc>
      </w:tr>
    </w:tbl>
    <w:p w14:paraId="25AEA12C" w14:textId="77777777" w:rsidR="005319D3" w:rsidRDefault="005319D3" w:rsidP="005319D3">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4"/>
      </w:tblGrid>
      <w:tr w:rsidR="005319D3" w14:paraId="72E5FA9A" w14:textId="77777777" w:rsidTr="00FB2F42">
        <w:tc>
          <w:tcPr>
            <w:tcW w:w="0" w:type="auto"/>
            <w:tcMar>
              <w:top w:w="0" w:type="auto"/>
              <w:bottom w:w="0" w:type="auto"/>
            </w:tcMar>
          </w:tcPr>
          <w:p w14:paraId="3769D739" w14:textId="77777777" w:rsidR="005319D3" w:rsidRDefault="005319D3" w:rsidP="00FB2F42">
            <w:pPr>
              <w:spacing w:before="225" w:after="225"/>
              <w:jc w:val="both"/>
            </w:pPr>
            <w:r>
              <w:rPr>
                <w:rFonts w:ascii="Arial" w:hAnsi="Arial" w:cs="Arial"/>
                <w:color w:val="000000"/>
                <w:sz w:val="18"/>
                <w:szCs w:val="18"/>
              </w:rPr>
              <w:t>Naročnik bo opravljene storitve plačeval mesečno glede na dejansko opravljene storitve. </w:t>
            </w:r>
          </w:p>
          <w:p w14:paraId="72726F0F" w14:textId="77777777" w:rsidR="005319D3" w:rsidRDefault="005319D3" w:rsidP="00FB2F42">
            <w:pPr>
              <w:spacing w:before="225" w:after="225"/>
              <w:jc w:val="both"/>
            </w:pPr>
            <w:r>
              <w:rPr>
                <w:rFonts w:ascii="Arial" w:hAnsi="Arial" w:cs="Arial"/>
                <w:color w:val="000000"/>
                <w:sz w:val="18"/>
                <w:szCs w:val="18"/>
              </w:rPr>
              <w:t>V kolikor naročnik računa ne zavrne v roku 8 delovnih dni od prejema, se račun šteje za potrjenega.</w:t>
            </w:r>
          </w:p>
          <w:p w14:paraId="2B1B8BFC" w14:textId="77777777" w:rsidR="005319D3" w:rsidRDefault="005319D3" w:rsidP="00FB2F42">
            <w:pPr>
              <w:spacing w:before="225" w:after="225"/>
              <w:jc w:val="both"/>
            </w:pPr>
            <w:r>
              <w:rPr>
                <w:rFonts w:ascii="Arial" w:hAnsi="Arial" w:cs="Arial"/>
                <w:color w:val="000000"/>
                <w:sz w:val="18"/>
                <w:szCs w:val="18"/>
              </w:rPr>
              <w:t>Izvajalec izda naročniku račun v osmih (8) dneh po opravljeni storitvi.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 </w:t>
            </w:r>
          </w:p>
          <w:p w14:paraId="5AD60E00" w14:textId="77777777" w:rsidR="005319D3" w:rsidRDefault="005319D3" w:rsidP="00FB2F42">
            <w:pPr>
              <w:spacing w:before="225" w:after="225"/>
              <w:jc w:val="both"/>
            </w:pPr>
            <w:r>
              <w:rPr>
                <w:rFonts w:ascii="Arial" w:hAnsi="Arial" w:cs="Arial"/>
                <w:color w:val="000000"/>
                <w:sz w:val="18"/>
                <w:szCs w:val="18"/>
              </w:rPr>
              <w:t>Naročnik se zaveže plačati račun 30. dan od prejema računa na poslovni račun prevoznika. Za zamudo pri plačilu storitev je prevoznik upravičen do zaračunavanja zakonitih zamudnih obresti.</w:t>
            </w:r>
          </w:p>
          <w:p w14:paraId="60E3EC77" w14:textId="77777777" w:rsidR="005319D3" w:rsidRDefault="005319D3" w:rsidP="00FB2F42">
            <w:pPr>
              <w:spacing w:before="225" w:after="225"/>
              <w:jc w:val="both"/>
            </w:pPr>
            <w:r>
              <w:rPr>
                <w:rFonts w:ascii="Arial" w:hAnsi="Arial" w:cs="Arial"/>
                <w:color w:val="000000"/>
                <w:sz w:val="18"/>
                <w:szCs w:val="18"/>
              </w:rPr>
              <w:t>Naročnik bo pravilno izstavljen in potrjen račun poravnal na transakcijski račun prevoznika naveden na računu. V primeru, da TRR ni naveden na računu, se plačilo nakaže na prvi račun naveden pri podatkih o prevozniku.</w:t>
            </w:r>
          </w:p>
          <w:p w14:paraId="22F38299" w14:textId="77777777" w:rsidR="005319D3" w:rsidRDefault="005319D3" w:rsidP="00FB2F42">
            <w:pPr>
              <w:spacing w:before="225" w:after="225"/>
              <w:jc w:val="both"/>
            </w:pPr>
            <w:r>
              <w:rPr>
                <w:rFonts w:ascii="Arial" w:hAnsi="Arial" w:cs="Arial"/>
                <w:color w:val="000000"/>
                <w:sz w:val="18"/>
                <w:szCs w:val="18"/>
              </w:rPr>
              <w:t>Prevoznik bo izdane račune in ostale spremljajoče dokumente naročniku pošiljal izključno v elektronski obliki (e-račun)</w:t>
            </w:r>
          </w:p>
        </w:tc>
      </w:tr>
    </w:tbl>
    <w:p w14:paraId="7BCBC9AC" w14:textId="77777777" w:rsidR="005319D3" w:rsidRDefault="005319D3" w:rsidP="005319D3">
      <w:pPr>
        <w:spacing w:before="225" w:after="225" w:line="240" w:lineRule="auto"/>
        <w:jc w:val="both"/>
      </w:pPr>
      <w:r>
        <w:rPr>
          <w:rFonts w:ascii="Arial" w:hAnsi="Arial" w:cs="Arial"/>
          <w:b/>
          <w:bCs/>
          <w:color w:val="000000"/>
          <w:sz w:val="18"/>
          <w:szCs w:val="18"/>
        </w:rPr>
        <w:t>IV. ROK ZA IZVEDBO STORITEV</w:t>
      </w:r>
    </w:p>
    <w:p w14:paraId="5404C2B2" w14:textId="77777777" w:rsidR="005319D3" w:rsidRDefault="005319D3" w:rsidP="005319D3">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4"/>
      </w:tblGrid>
      <w:tr w:rsidR="005319D3" w14:paraId="3DF78799" w14:textId="77777777" w:rsidTr="00FB2F42">
        <w:tc>
          <w:tcPr>
            <w:tcW w:w="0" w:type="auto"/>
            <w:tcMar>
              <w:top w:w="0" w:type="auto"/>
              <w:bottom w:w="0" w:type="auto"/>
            </w:tcMar>
          </w:tcPr>
          <w:p w14:paraId="55AE0034" w14:textId="77777777" w:rsidR="005319D3" w:rsidRDefault="005319D3" w:rsidP="00FB2F42">
            <w:pPr>
              <w:spacing w:before="225" w:after="225"/>
              <w:jc w:val="both"/>
            </w:pPr>
            <w:r>
              <w:rPr>
                <w:rFonts w:ascii="Arial" w:hAnsi="Arial" w:cs="Arial"/>
                <w:color w:val="000000"/>
                <w:sz w:val="18"/>
                <w:szCs w:val="18"/>
              </w:rPr>
              <w:t>Pogodba se sklepa od 01.09.2026  do 30.06.2027   oziroma dokler ne bo imel naročnik sklenjene pogodbe za novo obdobje oziroma novo šolsko leto. </w:t>
            </w:r>
          </w:p>
          <w:p w14:paraId="0F4AA70E" w14:textId="77777777" w:rsidR="005319D3" w:rsidRDefault="005319D3" w:rsidP="00FB2F42">
            <w:pPr>
              <w:spacing w:before="225" w:after="225"/>
              <w:jc w:val="both"/>
            </w:pPr>
            <w:r>
              <w:rPr>
                <w:rFonts w:ascii="Arial" w:hAnsi="Arial" w:cs="Arial"/>
                <w:color w:val="000000"/>
                <w:sz w:val="18"/>
                <w:szCs w:val="18"/>
              </w:rPr>
              <w:t>Naročnik in prevoznik se tekom izvajanja pogodbe, z dodatkom dogovorita o časovnem terminu prevozov (odhodi in prihodi za posamezno relacijo) ter morebitni spremembi relacij za izvajanje prevozov otrok. Prav tako se naročnik in prevoznik z dodatkom k pogodbi dogovorita o spremembah in prilagoditvah glede na vrsto in število vozil, potrebnih za opravljanje prevozov, števila otrok ter števila dni, v katerih se bodo prevozi opravljali.</w:t>
            </w:r>
          </w:p>
        </w:tc>
      </w:tr>
    </w:tbl>
    <w:p w14:paraId="5C19C54F" w14:textId="77777777" w:rsidR="005319D3" w:rsidRDefault="005319D3" w:rsidP="005319D3">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4"/>
      </w:tblGrid>
      <w:tr w:rsidR="005319D3" w14:paraId="6EE61CCD" w14:textId="77777777" w:rsidTr="00FB2F42">
        <w:tc>
          <w:tcPr>
            <w:tcW w:w="0" w:type="auto"/>
            <w:tcMar>
              <w:top w:w="0" w:type="auto"/>
              <w:bottom w:w="0" w:type="auto"/>
            </w:tcMar>
          </w:tcPr>
          <w:p w14:paraId="63B34189" w14:textId="77777777" w:rsidR="005319D3" w:rsidRDefault="005319D3" w:rsidP="00FB2F42">
            <w:pPr>
              <w:spacing w:before="225" w:after="225"/>
              <w:jc w:val="both"/>
            </w:pPr>
            <w:r>
              <w:rPr>
                <w:rFonts w:ascii="Arial" w:hAnsi="Arial" w:cs="Arial"/>
                <w:color w:val="000000"/>
                <w:sz w:val="18"/>
                <w:szCs w:val="18"/>
              </w:rPr>
              <w:lastRenderedPageBreak/>
              <w:t>Če prevoznik zamuja glede na posamično dogovorjene roke za izvedbo storitev, je o tem dolžan takoj pisno obvestiti naročnika in ga zaprositi za podaljšanje roka dokončanja. Če se naročnik s podaljšanjem roka strinja, mu pisno odobri podaljšanje roka za izvedbo.</w:t>
            </w:r>
          </w:p>
        </w:tc>
      </w:tr>
    </w:tbl>
    <w:p w14:paraId="0CEBE43B" w14:textId="77777777" w:rsidR="005319D3" w:rsidRDefault="005319D3" w:rsidP="005319D3">
      <w:pPr>
        <w:spacing w:before="225" w:after="225" w:line="240" w:lineRule="auto"/>
        <w:jc w:val="both"/>
      </w:pPr>
      <w:r>
        <w:rPr>
          <w:rFonts w:ascii="Arial" w:hAnsi="Arial" w:cs="Arial"/>
          <w:b/>
          <w:bCs/>
          <w:color w:val="000000"/>
          <w:sz w:val="18"/>
          <w:szCs w:val="18"/>
        </w:rPr>
        <w:t>V. DOLŽNOSTI NAROČNIKA</w:t>
      </w:r>
    </w:p>
    <w:p w14:paraId="509F535F" w14:textId="77777777" w:rsidR="005319D3" w:rsidRDefault="005319D3" w:rsidP="005319D3">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4"/>
      </w:tblGrid>
      <w:tr w:rsidR="005319D3" w14:paraId="79120536" w14:textId="77777777" w:rsidTr="00FB2F42">
        <w:tc>
          <w:tcPr>
            <w:tcW w:w="0" w:type="auto"/>
            <w:tcMar>
              <w:top w:w="0" w:type="auto"/>
              <w:bottom w:w="0" w:type="auto"/>
            </w:tcMar>
          </w:tcPr>
          <w:p w14:paraId="0B4E363C" w14:textId="77777777" w:rsidR="005319D3" w:rsidRDefault="005319D3" w:rsidP="00FB2F42">
            <w:pPr>
              <w:spacing w:before="225" w:after="225"/>
              <w:jc w:val="both"/>
            </w:pPr>
            <w:r>
              <w:rPr>
                <w:rFonts w:ascii="Arial" w:hAnsi="Arial" w:cs="Arial"/>
                <w:color w:val="000000"/>
                <w:sz w:val="18"/>
                <w:szCs w:val="18"/>
              </w:rPr>
              <w:t>Naročnik se zavezuje poravnati pogodbeno ceno za pravilno opravljene storitve na podlagi te pogodbe. </w:t>
            </w:r>
          </w:p>
          <w:p w14:paraId="528363A7" w14:textId="77777777" w:rsidR="005319D3" w:rsidRDefault="005319D3" w:rsidP="00FB2F42">
            <w:pPr>
              <w:spacing w:before="225" w:after="225"/>
              <w:jc w:val="both"/>
            </w:pPr>
            <w:r>
              <w:rPr>
                <w:rFonts w:ascii="Arial" w:hAnsi="Arial" w:cs="Arial"/>
                <w:color w:val="000000"/>
                <w:sz w:val="18"/>
                <w:szCs w:val="18"/>
              </w:rPr>
              <w:t>Naročnik se zavezuje, da bo za nemoteno izvajanje pogodbenih obveznosti prevoznika zagotovil sodelovanje oseb, ki bodo v stiku s prevoznikom.</w:t>
            </w:r>
          </w:p>
          <w:p w14:paraId="1592DEEE" w14:textId="77777777" w:rsidR="005319D3" w:rsidRDefault="005319D3" w:rsidP="00FB2F42">
            <w:pPr>
              <w:spacing w:before="225" w:after="225"/>
              <w:jc w:val="both"/>
            </w:pPr>
            <w:r>
              <w:rPr>
                <w:rFonts w:ascii="Arial" w:hAnsi="Arial" w:cs="Arial"/>
                <w:color w:val="000000"/>
                <w:sz w:val="18"/>
                <w:szCs w:val="18"/>
              </w:rPr>
              <w:t>Naročnik si pridržuje pravico do spremembe linij in voznih redov, če se spremenijo potrebe posamezne šole oziroma zavoda. V kolikor pride do spremembe obsega javnega naročila, se kot ponudbene oziroma pogodbene cene upoštevajo cene na polni prevoženi kilometer glede na število kilometrov, kot so podane v ponudbi prevoznika za javno naročilo z naslovom: IZVAJANJE PREVOZOV ŠOLSKIH  OTROK IZ OBČINE ČRNA NA KOROŠKEM V ŠOLSKEM LETU 2026/2027 , ki je bilo objavljeno na Portalu javnih naročil dne _ _ _ _ _ _ _ _ _ _ _  pod številko _ _ _ _ _ _ _ _ _ _  _. Skladno z določbami razpisne dokumentacije polno prevoženi kilometer predstavlja kilometer, ki ga opravi prevoznik s prevoznim sredstvom z učenci vozači na relaciji, to je zjutraj od začetnega postajališča do osnovne šole oziroma zavoda ter popoldne od osnovne šole oziroma zavoda do končnega postajališča. Pri tem se pri povečanju oziroma zmanjšanju obsega predmetnega javnega naročila (konkretno povečanje ali zmanjšanje kilometrine) kot relevantna pot oziroma kilometrina upošteva najkrajša možna pot od začetnega postajališča do šole oziroma zavoda. Obravnavno kilometrino bosta naročnik in prevoznik ugotovila skupaj na ogledu. </w:t>
            </w:r>
          </w:p>
          <w:p w14:paraId="3E7EFB18" w14:textId="77777777" w:rsidR="005319D3" w:rsidRDefault="005319D3" w:rsidP="00FB2F42">
            <w:pPr>
              <w:spacing w:before="225" w:after="225"/>
              <w:jc w:val="both"/>
            </w:pPr>
            <w:r>
              <w:rPr>
                <w:rFonts w:ascii="Arial" w:hAnsi="Arial" w:cs="Arial"/>
                <w:color w:val="000000"/>
                <w:sz w:val="18"/>
                <w:szCs w:val="18"/>
              </w:rPr>
              <w:t>Vsako povečanje obsega predmeta pogodbe bosta naročnik in prevoznik uredila z dodatkom k pogodbi.</w:t>
            </w:r>
          </w:p>
          <w:p w14:paraId="2873AF1F" w14:textId="77777777" w:rsidR="005319D3" w:rsidRDefault="005319D3" w:rsidP="00FB2F42">
            <w:pPr>
              <w:spacing w:before="225" w:after="225"/>
              <w:jc w:val="both"/>
            </w:pPr>
            <w:r>
              <w:rPr>
                <w:rFonts w:ascii="Arial" w:hAnsi="Arial" w:cs="Arial"/>
                <w:color w:val="000000"/>
                <w:sz w:val="18"/>
                <w:szCs w:val="18"/>
              </w:rPr>
              <w:t>Naročnik bo prevoznika sproti obveščal o spremembah voznega reda oziroma spremembah šolskega urnika, ki ima za posledico tudi spremembo voznega reda, ter o seznamu otrok, ki bodo uporabljali posebni linijski prevoz, kar bosta naročnik in prevoznik v kolikor bo to potrebno, uredila z dodatkom k tej pogodbi</w:t>
            </w:r>
          </w:p>
        </w:tc>
      </w:tr>
    </w:tbl>
    <w:p w14:paraId="435ED75D" w14:textId="77777777" w:rsidR="005319D3" w:rsidRDefault="005319D3" w:rsidP="005319D3">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163"/>
      </w:tblGrid>
      <w:tr w:rsidR="005319D3" w14:paraId="3DD9C2F9" w14:textId="77777777" w:rsidTr="00FB2F42">
        <w:tc>
          <w:tcPr>
            <w:tcW w:w="0" w:type="auto"/>
            <w:tcMar>
              <w:top w:w="0" w:type="auto"/>
              <w:bottom w:w="0" w:type="auto"/>
            </w:tcMar>
          </w:tcPr>
          <w:p w14:paraId="2878D03F" w14:textId="77777777" w:rsidR="005319D3" w:rsidRDefault="005319D3" w:rsidP="00FB2F42">
            <w:pPr>
              <w:spacing w:before="225" w:after="225"/>
              <w:jc w:val="both"/>
            </w:pPr>
            <w:r>
              <w:rPr>
                <w:rFonts w:ascii="Arial" w:hAnsi="Arial" w:cs="Arial"/>
                <w:color w:val="000000"/>
                <w:sz w:val="18"/>
                <w:szCs w:val="18"/>
              </w:rPr>
              <w:t>Skrbnik pogodbe za naročnika: Irena Nagernik, direktorica občinske uprave, irena.nagernik@crna.si</w:t>
            </w:r>
          </w:p>
        </w:tc>
      </w:tr>
    </w:tbl>
    <w:p w14:paraId="6619AC3D" w14:textId="77777777" w:rsidR="005319D3" w:rsidRDefault="005319D3" w:rsidP="005319D3">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4"/>
      </w:tblGrid>
      <w:tr w:rsidR="005319D3" w14:paraId="281E80F5" w14:textId="77777777" w:rsidTr="00FB2F42">
        <w:tc>
          <w:tcPr>
            <w:tcW w:w="0" w:type="auto"/>
            <w:tcMar>
              <w:top w:w="0" w:type="auto"/>
              <w:bottom w:w="0" w:type="auto"/>
            </w:tcMar>
          </w:tcPr>
          <w:p w14:paraId="01F17B94" w14:textId="77777777" w:rsidR="005319D3" w:rsidRDefault="005319D3" w:rsidP="00FB2F42">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 Če tega ne stori, je prevoznik prost vsake odgovornosti, ki iz posla izhaja. </w:t>
            </w:r>
          </w:p>
        </w:tc>
      </w:tr>
    </w:tbl>
    <w:p w14:paraId="35460695" w14:textId="77777777" w:rsidR="005319D3" w:rsidRDefault="005319D3" w:rsidP="005319D3">
      <w:pPr>
        <w:spacing w:before="225" w:after="225" w:line="240" w:lineRule="auto"/>
        <w:jc w:val="both"/>
      </w:pPr>
      <w:r>
        <w:rPr>
          <w:rFonts w:ascii="Arial" w:hAnsi="Arial" w:cs="Arial"/>
          <w:b/>
          <w:bCs/>
          <w:color w:val="000000"/>
          <w:sz w:val="18"/>
          <w:szCs w:val="18"/>
        </w:rPr>
        <w:t>VI. DOLŽNOSTI PREVOZNIKA</w:t>
      </w:r>
    </w:p>
    <w:p w14:paraId="5A7748DC" w14:textId="77777777" w:rsidR="005319D3" w:rsidRDefault="005319D3" w:rsidP="005319D3">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4"/>
      </w:tblGrid>
      <w:tr w:rsidR="005319D3" w14:paraId="7D79E083" w14:textId="77777777" w:rsidTr="00FB2F42">
        <w:tc>
          <w:tcPr>
            <w:tcW w:w="0" w:type="auto"/>
            <w:tcMar>
              <w:top w:w="0" w:type="auto"/>
              <w:bottom w:w="0" w:type="auto"/>
            </w:tcMar>
          </w:tcPr>
          <w:p w14:paraId="2D330BBF" w14:textId="77777777" w:rsidR="005319D3" w:rsidRDefault="005319D3" w:rsidP="00FB2F42">
            <w:pPr>
              <w:spacing w:before="225" w:after="225"/>
              <w:jc w:val="both"/>
            </w:pPr>
            <w:r>
              <w:rPr>
                <w:rFonts w:ascii="Arial" w:hAnsi="Arial" w:cs="Arial"/>
                <w:color w:val="000000"/>
                <w:sz w:val="18"/>
                <w:szCs w:val="18"/>
              </w:rPr>
              <w:t>Prevoznik se zaveže, da bo naročene storitve izvajal vestno in strokovno, v skladu s predpisi in dobrimi poslovnimi običaji. Prevoznik naročnika opozori na pomanjkljivost posredovanih informacij, če te ne zadoščajo za kvalitetno in pravočasno izvedbo naročila. Prevoznik ni dolžan izvesti storitve dokler mu naročnik ne sporoči zahtevanih informacij ali ga obvesti, da naročilo izvede s pomanjkljivimi informacijami.</w:t>
            </w:r>
          </w:p>
          <w:p w14:paraId="1A56607A" w14:textId="77777777" w:rsidR="005319D3" w:rsidRDefault="005319D3" w:rsidP="00FB2F42">
            <w:pPr>
              <w:spacing w:before="225" w:after="225"/>
              <w:jc w:val="both"/>
            </w:pPr>
            <w:r>
              <w:rPr>
                <w:rFonts w:ascii="Arial" w:hAnsi="Arial" w:cs="Arial"/>
                <w:color w:val="000000"/>
                <w:sz w:val="18"/>
                <w:szCs w:val="18"/>
              </w:rPr>
              <w:lastRenderedPageBreak/>
              <w:t>Prevoznik se obvezuje, da bo izpolnil predmet te pogodbe, v skladu s pogoji iz razpisne dokumentacije v dogovorjeni količini, kvaliteti in rokih.</w:t>
            </w:r>
          </w:p>
          <w:p w14:paraId="7EBFE3BC" w14:textId="77777777" w:rsidR="005319D3" w:rsidRDefault="005319D3" w:rsidP="00FB2F42">
            <w:pPr>
              <w:spacing w:before="225" w:after="225"/>
              <w:jc w:val="both"/>
            </w:pPr>
            <w:r>
              <w:rPr>
                <w:rFonts w:ascii="Arial" w:hAnsi="Arial" w:cs="Arial"/>
                <w:color w:val="000000"/>
                <w:sz w:val="18"/>
                <w:szCs w:val="18"/>
              </w:rPr>
              <w:t>Kakovost storitev mora ustrezati obstoječim standardom in pogojem iz razpisne dokumentacije.</w:t>
            </w:r>
          </w:p>
          <w:p w14:paraId="2290A513" w14:textId="77777777" w:rsidR="005319D3" w:rsidRDefault="005319D3" w:rsidP="00FB2F42">
            <w:pPr>
              <w:spacing w:before="225" w:after="225"/>
              <w:jc w:val="both"/>
            </w:pPr>
            <w:r>
              <w:rPr>
                <w:rFonts w:ascii="Arial" w:hAnsi="Arial" w:cs="Arial"/>
                <w:color w:val="000000"/>
                <w:sz w:val="18"/>
                <w:szCs w:val="18"/>
              </w:rPr>
              <w:t>Prevoznik je dolžan opravljati prevoze v skladu s predpisi, ki urejajo to področje, in zavarovati otroke proti morebitnim poškodbam, ki bi jih utrpeli v primeru nesreče.</w:t>
            </w:r>
          </w:p>
          <w:p w14:paraId="22199475" w14:textId="77777777" w:rsidR="005319D3" w:rsidRDefault="005319D3" w:rsidP="00FB2F42">
            <w:pPr>
              <w:spacing w:before="225" w:after="225"/>
              <w:jc w:val="both"/>
            </w:pPr>
            <w:r>
              <w:rPr>
                <w:rFonts w:ascii="Arial" w:hAnsi="Arial" w:cs="Arial"/>
                <w:color w:val="000000"/>
                <w:sz w:val="18"/>
                <w:szCs w:val="18"/>
              </w:rPr>
              <w:t>Prevoznik se zavezuje, da bo v primeru okvare vozila med vožnjo oziroma v času, ko bi moral vožnjo opraviti, na lastne stroške poskrbel za drugo vozilo in morebitno škodo, ki bi s tem nastala, naročniku na njegovo zahtevo tudi poravnal.</w:t>
            </w:r>
          </w:p>
          <w:p w14:paraId="4A611C14" w14:textId="77777777" w:rsidR="005319D3" w:rsidRDefault="005319D3" w:rsidP="00FB2F42">
            <w:pPr>
              <w:spacing w:before="225" w:after="225"/>
              <w:jc w:val="both"/>
            </w:pPr>
            <w:r>
              <w:rPr>
                <w:rFonts w:ascii="Arial" w:hAnsi="Arial" w:cs="Arial"/>
                <w:color w:val="000000"/>
                <w:sz w:val="18"/>
                <w:szCs w:val="18"/>
              </w:rPr>
              <w:t>Za prevoz otrok bo prevoznik zagotovil voznika, ki v vozilu ne bo kadil in uporabljal mobilnega telefona, razen če ima v vozilu vgrajeno napravo za prostoročno telefoniranje ali brezžične slušalke za eno uho, pod pogojem, da vozniku pri tem ni treba fizično upravljati s telefonskim aparatom. </w:t>
            </w:r>
            <w:r>
              <w:rPr>
                <w:rFonts w:ascii="Arial" w:hAnsi="Arial" w:cs="Arial"/>
                <w:color w:val="000000"/>
                <w:sz w:val="18"/>
                <w:szCs w:val="18"/>
              </w:rPr>
              <w:br/>
              <w:t>Prevoznik je dolžan poskrbeti, da je vozilo vedno čisto in urejeno.</w:t>
            </w:r>
          </w:p>
          <w:p w14:paraId="0A7F015D" w14:textId="77777777" w:rsidR="005319D3" w:rsidRDefault="005319D3" w:rsidP="00FB2F42">
            <w:pPr>
              <w:spacing w:before="225" w:after="225"/>
              <w:jc w:val="both"/>
            </w:pPr>
            <w:r>
              <w:rPr>
                <w:rFonts w:ascii="Arial" w:hAnsi="Arial" w:cs="Arial"/>
                <w:color w:val="000000"/>
                <w:sz w:val="18"/>
                <w:szCs w:val="18"/>
              </w:rPr>
              <w:t>Prevoznik je dolžan s skrbnostjo dobrega strokovnjaka poskrbeti, da voznik opravlja prevoz po pravilih stroke ter ob polnem upoštevanju Zakona o varnosti cestnega prometa ter preostale relevantne zakonodaje na področju izvajanja prevozov osnovnošolskih otrok.</w:t>
            </w:r>
          </w:p>
          <w:p w14:paraId="4563F4F2" w14:textId="77777777" w:rsidR="005319D3" w:rsidRDefault="005319D3" w:rsidP="00FB2F42">
            <w:pPr>
              <w:spacing w:before="225" w:after="225"/>
              <w:jc w:val="both"/>
            </w:pPr>
            <w:r>
              <w:rPr>
                <w:rFonts w:ascii="Arial" w:hAnsi="Arial" w:cs="Arial"/>
                <w:color w:val="000000"/>
                <w:sz w:val="18"/>
                <w:szCs w:val="18"/>
              </w:rPr>
              <w:t>Med opravljanjem storitev prevoza otrok, ki je predmet te pogodbe, mora prevoznik poskrbeti, da je na ustreznem mestu v vozilu nameščena ta prevozna pogodba in seznam potnikov, pri čemer prevoznik informacij o seznamu potnikov ne sme namestiti na tako mesto, da bi imele omogočen vpogled v le te tudi tretje osebe, ki za to niso pooblaščene. </w:t>
            </w:r>
          </w:p>
          <w:p w14:paraId="26B8CF8B" w14:textId="77777777" w:rsidR="005319D3" w:rsidRDefault="005319D3" w:rsidP="00FB2F42">
            <w:pPr>
              <w:spacing w:before="225" w:after="225"/>
              <w:jc w:val="both"/>
            </w:pPr>
            <w:r>
              <w:rPr>
                <w:rFonts w:ascii="Arial" w:hAnsi="Arial" w:cs="Arial"/>
                <w:color w:val="000000"/>
                <w:sz w:val="18"/>
                <w:szCs w:val="18"/>
              </w:rPr>
              <w:t>Prevoznik se prav tako zaveže, da bo zagotavljal vse pogoje za nemoteno izvajanje storitve (upoštevanje prometne ureditve, posebnosti vozišč, naselij ter možnosti ustavljanja in srečevanja vozil).</w:t>
            </w:r>
          </w:p>
          <w:p w14:paraId="1AFEC2FE" w14:textId="77777777" w:rsidR="005319D3" w:rsidRDefault="005319D3" w:rsidP="00FB2F42">
            <w:pPr>
              <w:spacing w:before="225" w:after="225"/>
              <w:jc w:val="both"/>
            </w:pPr>
            <w:r>
              <w:rPr>
                <w:rFonts w:ascii="Arial" w:hAnsi="Arial" w:cs="Arial"/>
                <w:color w:val="000000"/>
                <w:sz w:val="18"/>
                <w:szCs w:val="18"/>
              </w:rPr>
              <w:t>V primeru potrebe po spremembi od dogovorjene organizacije šolskih prevozov zaradi športnega dne,</w:t>
            </w:r>
            <w:r>
              <w:rPr>
                <w:rFonts w:ascii="Arial" w:hAnsi="Arial" w:cs="Arial"/>
                <w:color w:val="000000"/>
                <w:sz w:val="18"/>
                <w:szCs w:val="18"/>
              </w:rPr>
              <w:br/>
              <w:t>kulturnega dne, ekskurzije, ipd., se prevoznik o tem uskladi z osnovno šolo/zavodom, pri čemer v zvezi s tem ni potrebno pisno potrdilo naročnika, prevoznik pa je dolžan ob izstavitvi računa priložiti prilogo o številu prevoženih polnih kilometrih za posamezni šolski dan (športni dan, kulturni dan, ekskurzijo, ipd.). V primeru povečanja ali zmanjšanja števila polnih kilometrov, se upošteva cena na polni prevoženi kilometer iz te pogodbe.</w:t>
            </w:r>
          </w:p>
          <w:p w14:paraId="3A8B464B" w14:textId="77777777" w:rsidR="005319D3" w:rsidRDefault="005319D3" w:rsidP="00FB2F42">
            <w:pPr>
              <w:spacing w:before="225" w:after="225"/>
              <w:jc w:val="both"/>
            </w:pPr>
            <w:r>
              <w:rPr>
                <w:rFonts w:ascii="Arial" w:hAnsi="Arial" w:cs="Arial"/>
                <w:color w:val="000000"/>
                <w:sz w:val="18"/>
                <w:szCs w:val="18"/>
              </w:rPr>
              <w:t>Prevoznik se zaveže da bo imel za celoten čas veljavnosti te pogodbe sklenjeno zavarovanje potnikov v javnem prometu in zavarovanje avtomobilske odgovornosti v skladu z Zakonom o obveznih zavarovanjih v prometu. </w:t>
            </w:r>
          </w:p>
          <w:p w14:paraId="0C1471AF" w14:textId="77777777" w:rsidR="005319D3" w:rsidRDefault="005319D3" w:rsidP="00FB2F42">
            <w:pPr>
              <w:spacing w:before="225" w:after="225"/>
              <w:jc w:val="both"/>
            </w:pPr>
            <w:r>
              <w:rPr>
                <w:rFonts w:ascii="Arial" w:hAnsi="Arial" w:cs="Arial"/>
                <w:color w:val="000000"/>
                <w:sz w:val="18"/>
                <w:szCs w:val="18"/>
              </w:rPr>
              <w:t>Prevoznik odgovarja za škodo v primeru otrokove smrti, okvare zdravja in poškodbe (osebne škode), kakor tudi za zamudo ali prekinitev prevoza (druge škode). Za škodo zaradi smrti, okvare zdravja ali poškodbe potnika odgovarja prevoznik, če škoda nastane med vstopanjem ali izstopanjem v vozilo, ko je potnik v vozilu ali med prevozom.</w:t>
            </w:r>
          </w:p>
          <w:p w14:paraId="0759F02A" w14:textId="77777777" w:rsidR="005319D3" w:rsidRDefault="005319D3" w:rsidP="00FB2F42">
            <w:pPr>
              <w:spacing w:before="225" w:after="225"/>
              <w:jc w:val="both"/>
            </w:pPr>
            <w:r>
              <w:rPr>
                <w:rFonts w:ascii="Arial" w:hAnsi="Arial" w:cs="Arial"/>
                <w:color w:val="000000"/>
                <w:sz w:val="18"/>
                <w:szCs w:val="18"/>
              </w:rPr>
              <w:t>Prevoznik lahko ob upoštevanju časovnih komponent in vseh potrebnih vstopnih in izstopnih točk, naročniku predlaga optimizacijo trase. Pri tem optimizacija ne sme vplivati na vozni red in vstopne in izstopne točke ali na  varnost otrok. Predlagano optimizacijo trase mora pred njenim izvajanjem potrditi naročnik. </w:t>
            </w:r>
          </w:p>
          <w:p w14:paraId="205F2778" w14:textId="77777777" w:rsidR="005319D3" w:rsidRDefault="005319D3" w:rsidP="00FB2F42">
            <w:pPr>
              <w:spacing w:before="225" w:after="225"/>
              <w:jc w:val="both"/>
            </w:pPr>
            <w:r>
              <w:rPr>
                <w:rFonts w:ascii="Arial" w:hAnsi="Arial" w:cs="Arial"/>
                <w:color w:val="000000"/>
                <w:sz w:val="18"/>
                <w:szCs w:val="18"/>
              </w:rPr>
              <w:t>Za škodo, ki nastane zaradi zamude ali prekinitve prevoza, prevoznik ne odgovarja, če dokaže, da je škoda nastala brez njegove krivde.</w:t>
            </w:r>
          </w:p>
        </w:tc>
      </w:tr>
    </w:tbl>
    <w:p w14:paraId="47A6EB17" w14:textId="77777777" w:rsidR="005319D3" w:rsidRDefault="005319D3" w:rsidP="005319D3">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4"/>
      </w:tblGrid>
      <w:tr w:rsidR="005319D3" w14:paraId="2C657F64" w14:textId="77777777" w:rsidTr="00FB2F42">
        <w:tc>
          <w:tcPr>
            <w:tcW w:w="0" w:type="auto"/>
            <w:tcMar>
              <w:top w:w="0" w:type="auto"/>
              <w:bottom w:w="0" w:type="auto"/>
            </w:tcMar>
          </w:tcPr>
          <w:p w14:paraId="6995A19A" w14:textId="77777777" w:rsidR="005319D3" w:rsidRDefault="005319D3" w:rsidP="00FB2F42">
            <w:pPr>
              <w:spacing w:before="225" w:after="225"/>
              <w:jc w:val="both"/>
            </w:pPr>
            <w:r>
              <w:rPr>
                <w:rFonts w:ascii="Arial" w:hAnsi="Arial" w:cs="Arial"/>
                <w:color w:val="000000"/>
                <w:sz w:val="18"/>
                <w:szCs w:val="18"/>
              </w:rPr>
              <w:lastRenderedPageBreak/>
              <w:t>Skrbnik pogodbe za prevoznika: _ _ _ _ _ _ _ _ _ _ _ _ _ _ _ _ _ _ _ _ _ _ _ _ _ _ _ _ _ [ime, priimek, funkcija, kontaktni podatki]</w:t>
            </w:r>
          </w:p>
        </w:tc>
      </w:tr>
    </w:tbl>
    <w:p w14:paraId="4CD4EF20" w14:textId="77777777" w:rsidR="005319D3" w:rsidRDefault="005319D3" w:rsidP="005319D3">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4"/>
      </w:tblGrid>
      <w:tr w:rsidR="005319D3" w14:paraId="6A3A8149" w14:textId="77777777" w:rsidTr="00FB2F42">
        <w:tc>
          <w:tcPr>
            <w:tcW w:w="0" w:type="auto"/>
            <w:tcMar>
              <w:top w:w="0" w:type="auto"/>
              <w:bottom w:w="0" w:type="auto"/>
            </w:tcMar>
          </w:tcPr>
          <w:p w14:paraId="1FE689A0" w14:textId="77777777" w:rsidR="005319D3" w:rsidRDefault="005319D3" w:rsidP="00FB2F42">
            <w:pPr>
              <w:spacing w:before="225" w:after="225"/>
              <w:jc w:val="both"/>
            </w:pPr>
            <w:r>
              <w:rPr>
                <w:rFonts w:ascii="Arial" w:hAnsi="Arial" w:cs="Arial"/>
                <w:color w:val="000000"/>
                <w:sz w:val="18"/>
                <w:szCs w:val="18"/>
              </w:rPr>
              <w:t>Za poslovno upoštevno komunikacijo med naročnikom in prevoznikom šteje samo komunikacija preko pošte na poslovni naslov prevoznika in elektronske pošte z navedenim naslovom oziroma kadar je primerno, izjave podane na zapisnik o sestanku. Elektronska komunikacija je enakovredna pisni komunikaciji, v kolikor izvira od naročnika oziroma prevoznika. V primeru zlorabe ali suma zlorabe elektronskega sistema je pogodbena stranka nemudoma dolžna obvestiti drugo stranko, v nasprotnem primeru je dolžna poravnati izvedene storitve, ki jih je na podlagi takšne komunikacije opravila druga stranka.</w:t>
            </w:r>
          </w:p>
        </w:tc>
      </w:tr>
    </w:tbl>
    <w:p w14:paraId="617EB644" w14:textId="77777777" w:rsidR="005319D3" w:rsidRDefault="005319D3" w:rsidP="005319D3">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4"/>
      </w:tblGrid>
      <w:tr w:rsidR="005319D3" w14:paraId="4635305A" w14:textId="77777777" w:rsidTr="00FB2F42">
        <w:tc>
          <w:tcPr>
            <w:tcW w:w="0" w:type="auto"/>
            <w:tcMar>
              <w:top w:w="0" w:type="auto"/>
              <w:bottom w:w="0" w:type="auto"/>
            </w:tcMar>
          </w:tcPr>
          <w:p w14:paraId="55234C5B" w14:textId="77777777" w:rsidR="005319D3" w:rsidRDefault="005319D3" w:rsidP="00FB2F42">
            <w:pPr>
              <w:spacing w:before="225" w:after="225"/>
              <w:jc w:val="both"/>
            </w:pPr>
            <w:r>
              <w:rPr>
                <w:rFonts w:ascii="Arial" w:hAnsi="Arial" w:cs="Arial"/>
                <w:color w:val="000000"/>
                <w:sz w:val="18"/>
                <w:szCs w:val="18"/>
              </w:rPr>
              <w:t>Prevoznik mora storitev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prevoznik navodilo izvršiti. Prevoznik navodila ni dolžan izvršiti, če bi s tem kršil kazenske predpise, dobre poslovne običaje ali tretjemu povzročil nezakrivljeno škodo.</w:t>
            </w:r>
          </w:p>
        </w:tc>
      </w:tr>
    </w:tbl>
    <w:p w14:paraId="018CB8C0" w14:textId="77777777" w:rsidR="005319D3" w:rsidRDefault="005319D3" w:rsidP="005319D3">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4"/>
      </w:tblGrid>
      <w:tr w:rsidR="005319D3" w14:paraId="068A7790" w14:textId="77777777" w:rsidTr="00FB2F42">
        <w:tc>
          <w:tcPr>
            <w:tcW w:w="0" w:type="auto"/>
            <w:tcMar>
              <w:top w:w="0" w:type="auto"/>
              <w:bottom w:w="0" w:type="auto"/>
            </w:tcMar>
          </w:tcPr>
          <w:p w14:paraId="0E985F3E" w14:textId="77777777" w:rsidR="005319D3" w:rsidRDefault="005319D3" w:rsidP="00FB2F42">
            <w:pPr>
              <w:spacing w:before="225" w:after="225"/>
              <w:jc w:val="both"/>
            </w:pPr>
            <w:r>
              <w:rPr>
                <w:rFonts w:ascii="Arial" w:hAnsi="Arial" w:cs="Arial"/>
                <w:color w:val="000000"/>
                <w:sz w:val="18"/>
                <w:szCs w:val="18"/>
              </w:rPr>
              <w:t>Prevoznik bo naročnika sproti obveščal o izvajanja storitev na podlagi te pogodbe in bo naročnika opozoril v kolikor bi lahko prišlo do zamude pri izvajanju storitev po tej pogodbi. Prevoznik se zavezuje sodelovati z naročnikom in tretjimi osebami, ki za naročnika izvajajo druge storitve, pri izvajanju storitev po tej pogodbi. </w:t>
            </w:r>
          </w:p>
        </w:tc>
      </w:tr>
    </w:tbl>
    <w:p w14:paraId="09198A79" w14:textId="77777777" w:rsidR="005319D3" w:rsidRDefault="005319D3" w:rsidP="005319D3">
      <w:pPr>
        <w:spacing w:before="225" w:after="225" w:line="240" w:lineRule="auto"/>
        <w:jc w:val="both"/>
      </w:pPr>
      <w:r>
        <w:rPr>
          <w:rFonts w:ascii="Arial" w:hAnsi="Arial" w:cs="Arial"/>
          <w:b/>
          <w:bCs/>
          <w:color w:val="000000"/>
          <w:sz w:val="18"/>
          <w:szCs w:val="18"/>
        </w:rPr>
        <w:t>VII. PODIZVAJALCI</w:t>
      </w:r>
    </w:p>
    <w:p w14:paraId="33E1F3CD" w14:textId="77777777" w:rsidR="005319D3" w:rsidRDefault="005319D3" w:rsidP="005319D3">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4"/>
      </w:tblGrid>
      <w:tr w:rsidR="005319D3" w14:paraId="4654A888" w14:textId="77777777" w:rsidTr="00FB2F42">
        <w:tc>
          <w:tcPr>
            <w:tcW w:w="0" w:type="auto"/>
            <w:tcMar>
              <w:top w:w="0" w:type="auto"/>
              <w:bottom w:w="0" w:type="auto"/>
            </w:tcMar>
          </w:tcPr>
          <w:p w14:paraId="7E52C544" w14:textId="77777777" w:rsidR="005319D3" w:rsidRDefault="005319D3" w:rsidP="00FB2F42">
            <w:pPr>
              <w:spacing w:before="225" w:after="225"/>
              <w:jc w:val="both"/>
            </w:pPr>
            <w:r>
              <w:rPr>
                <w:rFonts w:ascii="Arial" w:hAnsi="Arial" w:cs="Arial"/>
                <w:color w:val="000000"/>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319D3" w14:paraId="32487BBB" w14:textId="77777777" w:rsidTr="00FB2F4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866B654" w14:textId="77777777" w:rsidR="005319D3" w:rsidRDefault="005319D3" w:rsidP="00FB2F42">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76D970C" w14:textId="77777777" w:rsidR="005319D3" w:rsidRDefault="005319D3" w:rsidP="00FB2F42"/>
              </w:tc>
            </w:tr>
            <w:tr w:rsidR="005319D3" w14:paraId="7D83E465" w14:textId="77777777" w:rsidTr="00FB2F4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1BF7CA4" w14:textId="77777777" w:rsidR="005319D3" w:rsidRDefault="005319D3" w:rsidP="00FB2F42">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A1D72E6" w14:textId="77777777" w:rsidR="005319D3" w:rsidRDefault="005319D3" w:rsidP="00FB2F42">
                  <w:pPr>
                    <w:spacing w:before="135" w:after="135"/>
                    <w:jc w:val="both"/>
                    <w:textAlignment w:val="center"/>
                  </w:pPr>
                  <w:r>
                    <w:rPr>
                      <w:rFonts w:ascii="Arial" w:hAnsi="Arial" w:cs="Arial"/>
                      <w:color w:val="000000"/>
                      <w:position w:val="-2"/>
                      <w:sz w:val="18"/>
                      <w:szCs w:val="18"/>
                    </w:rPr>
                    <w:t>Opis del, ki jih bo izvedel podizvajalec:</w:t>
                  </w:r>
                </w:p>
                <w:p w14:paraId="66CDBACB" w14:textId="77777777" w:rsidR="005319D3" w:rsidRDefault="005319D3" w:rsidP="00FB2F4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319D3" w14:paraId="36CC1413" w14:textId="77777777" w:rsidTr="00FB2F4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7DDF10D" w14:textId="77777777" w:rsidR="005319D3" w:rsidRDefault="005319D3" w:rsidP="00FB2F42">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8754B07" w14:textId="77777777" w:rsidR="005319D3" w:rsidRDefault="005319D3" w:rsidP="00FB2F42"/>
              </w:tc>
            </w:tr>
            <w:tr w:rsidR="005319D3" w14:paraId="1226EB79" w14:textId="77777777" w:rsidTr="00FB2F4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E2AF026" w14:textId="77777777" w:rsidR="005319D3" w:rsidRDefault="005319D3" w:rsidP="00FB2F42">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04BB413" w14:textId="77777777" w:rsidR="005319D3" w:rsidRDefault="005319D3" w:rsidP="00FB2F42">
                  <w:pPr>
                    <w:spacing w:before="135" w:after="135"/>
                    <w:jc w:val="both"/>
                    <w:textAlignment w:val="center"/>
                  </w:pPr>
                  <w:r>
                    <w:rPr>
                      <w:rFonts w:ascii="Arial" w:hAnsi="Arial" w:cs="Arial"/>
                      <w:color w:val="000000"/>
                      <w:position w:val="-2"/>
                      <w:sz w:val="18"/>
                      <w:szCs w:val="18"/>
                    </w:rPr>
                    <w:t>Opis del, ki jih bo izvedel podizvajalec:</w:t>
                  </w:r>
                </w:p>
                <w:p w14:paraId="534827AD" w14:textId="77777777" w:rsidR="005319D3" w:rsidRDefault="005319D3" w:rsidP="00FB2F42">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7A242957" w14:textId="77777777" w:rsidR="005319D3" w:rsidRDefault="005319D3" w:rsidP="00FB2F42"/>
          <w:p w14:paraId="5852EB23" w14:textId="77777777" w:rsidR="005319D3" w:rsidRDefault="005319D3" w:rsidP="00FB2F42">
            <w:pPr>
              <w:spacing w:before="225" w:after="225"/>
              <w:jc w:val="both"/>
            </w:pPr>
            <w:r>
              <w:rPr>
                <w:rFonts w:ascii="Arial" w:hAnsi="Arial" w:cs="Arial"/>
                <w:color w:val="000000"/>
                <w:sz w:val="18"/>
                <w:szCs w:val="18"/>
              </w:rPr>
              <w:lastRenderedPageBreak/>
              <w:t>V kolikor podizvajalec v skladu in na način, določen v drugem in tretjem odstavku 94. člena ZJN-3, zahteva neposredno plačilo, se šteje, da je neposredno plačilo podizvajalcu obvezno in obveznost zavezuje naročnika in glavnega izvajalca. </w:t>
            </w:r>
          </w:p>
          <w:p w14:paraId="0013735D" w14:textId="77777777" w:rsidR="005319D3" w:rsidRDefault="005319D3" w:rsidP="00FB2F42">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8"/>
            </w:tblGrid>
            <w:tr w:rsidR="005319D3" w14:paraId="1CEFCF61" w14:textId="77777777" w:rsidTr="00FB2F42">
              <w:tc>
                <w:tcPr>
                  <w:tcW w:w="0" w:type="auto"/>
                  <w:tcMar>
                    <w:top w:w="0" w:type="auto"/>
                    <w:bottom w:w="0" w:type="auto"/>
                  </w:tcMar>
                </w:tcPr>
                <w:p w14:paraId="053D5B81" w14:textId="77777777" w:rsidR="005319D3" w:rsidRDefault="005319D3" w:rsidP="005319D3">
                  <w:pPr>
                    <w:numPr>
                      <w:ilvl w:val="0"/>
                      <w:numId w:val="30"/>
                    </w:numPr>
                    <w:spacing w:after="0" w:line="240" w:lineRule="auto"/>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1DEC177E" w14:textId="77777777" w:rsidR="005319D3" w:rsidRDefault="005319D3" w:rsidP="005319D3">
                  <w:pPr>
                    <w:numPr>
                      <w:ilvl w:val="0"/>
                      <w:numId w:val="30"/>
                    </w:numPr>
                    <w:spacing w:after="0" w:line="240" w:lineRule="auto"/>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054E03AE" w14:textId="77777777" w:rsidR="005319D3" w:rsidRDefault="005319D3" w:rsidP="005319D3">
                  <w:pPr>
                    <w:numPr>
                      <w:ilvl w:val="0"/>
                      <w:numId w:val="30"/>
                    </w:numPr>
                    <w:spacing w:after="0" w:line="240" w:lineRule="auto"/>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36F37350" w14:textId="77777777" w:rsidR="005319D3" w:rsidRDefault="005319D3" w:rsidP="00FB2F42"/>
          <w:p w14:paraId="349B8AF2" w14:textId="77777777" w:rsidR="005319D3" w:rsidRDefault="005319D3" w:rsidP="00FB2F42">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4E2E394F" w14:textId="77777777" w:rsidR="005319D3" w:rsidRDefault="005319D3" w:rsidP="00FB2F42">
            <w:pPr>
              <w:spacing w:before="225" w:after="225"/>
              <w:jc w:val="both"/>
            </w:pPr>
            <w:r>
              <w:rPr>
                <w:rFonts w:ascii="Arial" w:hAnsi="Arial" w:cs="Arial"/>
                <w:color w:val="000000"/>
                <w:sz w:val="18"/>
                <w:szCs w:val="18"/>
              </w:rPr>
              <w:t>Plačila podizvajalcem se izvedejo v rokih in na enak način kot velja za plačila izvajalcu.</w:t>
            </w:r>
          </w:p>
          <w:p w14:paraId="5E596BE8" w14:textId="77777777" w:rsidR="005319D3" w:rsidRDefault="005319D3" w:rsidP="00FB2F42">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78D85D0" w14:textId="77777777" w:rsidR="005319D3" w:rsidRDefault="005319D3" w:rsidP="00FB2F42">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B5350EE" w14:textId="77777777" w:rsidR="005319D3" w:rsidRDefault="005319D3" w:rsidP="00FB2F42">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38D23CCD" w14:textId="77777777" w:rsidR="005319D3" w:rsidRDefault="005319D3" w:rsidP="005319D3">
      <w:pPr>
        <w:spacing w:before="225" w:after="225" w:line="240" w:lineRule="auto"/>
        <w:jc w:val="both"/>
      </w:pPr>
      <w:r>
        <w:rPr>
          <w:rFonts w:ascii="Arial" w:hAnsi="Arial" w:cs="Arial"/>
          <w:b/>
          <w:bCs/>
          <w:color w:val="000000"/>
          <w:sz w:val="18"/>
          <w:szCs w:val="18"/>
        </w:rPr>
        <w:t>VIII. ODSTOP OD POGODBE</w:t>
      </w:r>
    </w:p>
    <w:p w14:paraId="747364AD" w14:textId="77777777" w:rsidR="005319D3" w:rsidRDefault="005319D3" w:rsidP="005319D3">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4"/>
      </w:tblGrid>
      <w:tr w:rsidR="005319D3" w14:paraId="62B53AA5" w14:textId="77777777" w:rsidTr="00FB2F42">
        <w:tc>
          <w:tcPr>
            <w:tcW w:w="0" w:type="auto"/>
            <w:tcMar>
              <w:top w:w="0" w:type="auto"/>
              <w:bottom w:w="0" w:type="auto"/>
            </w:tcMar>
          </w:tcPr>
          <w:p w14:paraId="09EA49BF" w14:textId="77777777" w:rsidR="005319D3" w:rsidRDefault="005319D3" w:rsidP="00FB2F42">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7C1BD277" w14:textId="77777777" w:rsidR="005319D3" w:rsidRDefault="005319D3" w:rsidP="00FB2F42">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8"/>
            </w:tblGrid>
            <w:tr w:rsidR="005319D3" w14:paraId="4859B656" w14:textId="77777777" w:rsidTr="00FB2F42">
              <w:tc>
                <w:tcPr>
                  <w:tcW w:w="0" w:type="auto"/>
                  <w:tcMar>
                    <w:top w:w="0" w:type="auto"/>
                    <w:bottom w:w="0" w:type="auto"/>
                  </w:tcMar>
                </w:tcPr>
                <w:p w14:paraId="52661445" w14:textId="77777777" w:rsidR="005319D3" w:rsidRDefault="005319D3" w:rsidP="005319D3">
                  <w:pPr>
                    <w:numPr>
                      <w:ilvl w:val="0"/>
                      <w:numId w:val="31"/>
                    </w:numPr>
                    <w:spacing w:after="0" w:line="240" w:lineRule="auto"/>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31246A6B" w14:textId="77777777" w:rsidR="005319D3" w:rsidRDefault="005319D3" w:rsidP="005319D3">
                  <w:pPr>
                    <w:numPr>
                      <w:ilvl w:val="0"/>
                      <w:numId w:val="31"/>
                    </w:numPr>
                    <w:spacing w:after="0" w:line="240" w:lineRule="auto"/>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5D134C0F" w14:textId="77777777" w:rsidR="005319D3" w:rsidRDefault="005319D3" w:rsidP="005319D3">
                  <w:pPr>
                    <w:numPr>
                      <w:ilvl w:val="0"/>
                      <w:numId w:val="31"/>
                    </w:numPr>
                    <w:spacing w:after="0" w:line="240" w:lineRule="auto"/>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34B4E7BF" w14:textId="77777777" w:rsidR="005319D3" w:rsidRDefault="005319D3" w:rsidP="00FB2F42"/>
          <w:p w14:paraId="1B2B5072" w14:textId="77777777" w:rsidR="005319D3" w:rsidRDefault="005319D3" w:rsidP="00FB2F42">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8"/>
            </w:tblGrid>
            <w:tr w:rsidR="005319D3" w14:paraId="02765EA3" w14:textId="77777777" w:rsidTr="00FB2F42">
              <w:tc>
                <w:tcPr>
                  <w:tcW w:w="0" w:type="auto"/>
                  <w:tcMar>
                    <w:top w:w="0" w:type="auto"/>
                    <w:bottom w:w="0" w:type="auto"/>
                  </w:tcMar>
                </w:tcPr>
                <w:p w14:paraId="67B9F8E2" w14:textId="77777777" w:rsidR="005319D3" w:rsidRDefault="005319D3" w:rsidP="005319D3">
                  <w:pPr>
                    <w:numPr>
                      <w:ilvl w:val="0"/>
                      <w:numId w:val="32"/>
                    </w:numPr>
                    <w:spacing w:after="0" w:line="240" w:lineRule="auto"/>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648DDD47" w14:textId="77777777" w:rsidR="005319D3" w:rsidRDefault="005319D3" w:rsidP="005319D3">
                  <w:pPr>
                    <w:numPr>
                      <w:ilvl w:val="0"/>
                      <w:numId w:val="32"/>
                    </w:numPr>
                    <w:spacing w:after="0" w:line="240" w:lineRule="auto"/>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316ECB34" w14:textId="77777777" w:rsidR="005319D3" w:rsidRDefault="005319D3" w:rsidP="005319D3">
                  <w:pPr>
                    <w:numPr>
                      <w:ilvl w:val="0"/>
                      <w:numId w:val="32"/>
                    </w:numPr>
                    <w:spacing w:after="0" w:line="240" w:lineRule="auto"/>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12195767" w14:textId="77777777" w:rsidR="005319D3" w:rsidRDefault="005319D3" w:rsidP="00FB2F42"/>
          <w:p w14:paraId="713AC922" w14:textId="77777777" w:rsidR="005319D3" w:rsidRDefault="005319D3" w:rsidP="00FB2F42">
            <w:pPr>
              <w:spacing w:before="225" w:after="225"/>
              <w:jc w:val="both"/>
            </w:pPr>
            <w:r>
              <w:rPr>
                <w:rFonts w:ascii="Arial" w:hAnsi="Arial" w:cs="Arial"/>
                <w:color w:val="000000"/>
                <w:sz w:val="18"/>
                <w:szCs w:val="18"/>
              </w:rPr>
              <w:t>Odstop od pogodbe učinkuje z dnem, ko izvajalec prejme pisno izjavo naročnika o odstopu.</w:t>
            </w:r>
          </w:p>
          <w:p w14:paraId="77430F77" w14:textId="77777777" w:rsidR="005319D3" w:rsidRDefault="005319D3" w:rsidP="00FB2F42">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5D97B3DE" w14:textId="77777777" w:rsidR="005319D3" w:rsidRDefault="005319D3" w:rsidP="005319D3">
      <w:pPr>
        <w:spacing w:before="225" w:after="225" w:line="240" w:lineRule="auto"/>
        <w:jc w:val="both"/>
      </w:pPr>
      <w:r>
        <w:rPr>
          <w:rFonts w:ascii="Arial" w:hAnsi="Arial" w:cs="Arial"/>
          <w:b/>
          <w:bCs/>
          <w:color w:val="000000"/>
          <w:sz w:val="18"/>
          <w:szCs w:val="18"/>
        </w:rPr>
        <w:t>IX. SOCIALNA KLAVZULA IN RAZVEZNI POGOJ</w:t>
      </w:r>
    </w:p>
    <w:p w14:paraId="1FDC2304" w14:textId="77777777" w:rsidR="005319D3" w:rsidRDefault="005319D3" w:rsidP="005319D3">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4"/>
      </w:tblGrid>
      <w:tr w:rsidR="005319D3" w14:paraId="01887193" w14:textId="77777777" w:rsidTr="00FB2F42">
        <w:tc>
          <w:tcPr>
            <w:tcW w:w="0" w:type="auto"/>
            <w:tcMar>
              <w:top w:w="0" w:type="auto"/>
              <w:bottom w:w="0" w:type="auto"/>
            </w:tcMar>
          </w:tcPr>
          <w:p w14:paraId="5B382259" w14:textId="77777777" w:rsidR="005319D3" w:rsidRDefault="005319D3" w:rsidP="00FB2F42">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38A9EA1" w14:textId="77777777" w:rsidR="005319D3" w:rsidRDefault="005319D3" w:rsidP="00FB2F42">
            <w:pPr>
              <w:spacing w:before="225" w:after="225"/>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rFonts w:ascii="Arial" w:hAnsi="Arial" w:cs="Arial"/>
                <w:color w:val="000000"/>
                <w:sz w:val="18"/>
                <w:szCs w:val="18"/>
              </w:rPr>
              <w:t>podizvajanje</w:t>
            </w:r>
            <w:proofErr w:type="spellEnd"/>
            <w:r>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47F4485A" w14:textId="77777777" w:rsidR="005319D3" w:rsidRDefault="005319D3" w:rsidP="00FB2F42">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6A79D5D0" w14:textId="77777777" w:rsidR="005319D3" w:rsidRDefault="005319D3" w:rsidP="005319D3">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4"/>
      </w:tblGrid>
      <w:tr w:rsidR="005319D3" w14:paraId="336DFBF2" w14:textId="77777777" w:rsidTr="00FB2F42">
        <w:tc>
          <w:tcPr>
            <w:tcW w:w="0" w:type="auto"/>
            <w:tcMar>
              <w:top w:w="0" w:type="auto"/>
              <w:bottom w:w="0" w:type="auto"/>
            </w:tcMar>
          </w:tcPr>
          <w:p w14:paraId="5F0C7C5B" w14:textId="77777777" w:rsidR="005319D3" w:rsidRDefault="005319D3" w:rsidP="00FB2F42">
            <w:pPr>
              <w:spacing w:before="225" w:after="225"/>
              <w:jc w:val="both"/>
            </w:pPr>
            <w:r>
              <w:rPr>
                <w:rFonts w:ascii="Arial" w:hAnsi="Arial" w:cs="Arial"/>
                <w:color w:val="000000"/>
                <w:sz w:val="18"/>
                <w:szCs w:val="18"/>
              </w:rPr>
              <w:t>Skladno s 67.a členom ZJN-3 členom mora naročnik po izteku vsakih šestih mesecev od sklenitve pogodbe/okvirnega sporazuma, ki je sklenjen za obdobje več kot enega leta, preveriti, ali je na dan preverjanja izpolnjena ena ali več okoliščin, ki jih določa zakon – te okoliščine pa so:  </w:t>
            </w:r>
          </w:p>
          <w:tbl>
            <w:tblPr>
              <w:tblStyle w:val="NormalTablePHPDOCX"/>
              <w:tblW w:w="0" w:type="auto"/>
              <w:tblLook w:val="04A0" w:firstRow="1" w:lastRow="0" w:firstColumn="1" w:lastColumn="0" w:noHBand="0" w:noVBand="1"/>
            </w:tblPr>
            <w:tblGrid>
              <w:gridCol w:w="8748"/>
            </w:tblGrid>
            <w:tr w:rsidR="005319D3" w14:paraId="4ABDC85E" w14:textId="77777777" w:rsidTr="00FB2F42">
              <w:tc>
                <w:tcPr>
                  <w:tcW w:w="0" w:type="auto"/>
                  <w:tcMar>
                    <w:top w:w="0" w:type="auto"/>
                    <w:bottom w:w="0" w:type="auto"/>
                  </w:tcMar>
                </w:tcPr>
                <w:p w14:paraId="7D0B94A8" w14:textId="77777777" w:rsidR="005319D3" w:rsidRDefault="005319D3" w:rsidP="005319D3">
                  <w:pPr>
                    <w:numPr>
                      <w:ilvl w:val="0"/>
                      <w:numId w:val="33"/>
                    </w:numPr>
                    <w:spacing w:after="0" w:line="240" w:lineRule="auto"/>
                    <w:jc w:val="both"/>
                    <w:rPr>
                      <w:rFonts w:ascii="Arial" w:hAnsi="Arial" w:cs="Arial"/>
                      <w:color w:val="000000"/>
                      <w:sz w:val="18"/>
                      <w:szCs w:val="18"/>
                    </w:rPr>
                  </w:pPr>
                  <w:r>
                    <w:rPr>
                      <w:rFonts w:ascii="Arial" w:hAnsi="Arial" w:cs="Arial"/>
                      <w:color w:val="000000"/>
                      <w:sz w:val="18"/>
                      <w:szCs w:val="18"/>
                    </w:rPr>
                    <w:lastRenderedPageBreak/>
                    <w:t>izvajalec ali njegov podizvajalec ne izpolnjuje obveznih dajatev in drugih denarnih nedavčnih obveznosti, če vrednost neplačanih zapadlih obveznosti na dan preverjanja znaša 50 evrov ali več.  Prav tako se šteje, da izvajalec/njegov podizvajalec ne izpolnjuje obveznosti, če na dan preverjanja ni imel predloženih vseh obračunov davčnih odtegljajev za dohodke iz delovnega razmerja, in sicer za obdobje zadnjih petih let do dne preverjanja.</w:t>
                  </w:r>
                </w:p>
                <w:p w14:paraId="4052FCEC" w14:textId="77777777" w:rsidR="005319D3" w:rsidRDefault="005319D3" w:rsidP="005319D3">
                  <w:pPr>
                    <w:numPr>
                      <w:ilvl w:val="0"/>
                      <w:numId w:val="33"/>
                    </w:numPr>
                    <w:spacing w:after="0" w:line="240" w:lineRule="auto"/>
                    <w:jc w:val="both"/>
                    <w:rPr>
                      <w:rFonts w:ascii="Arial" w:hAnsi="Arial" w:cs="Arial"/>
                      <w:color w:val="000000"/>
                      <w:sz w:val="18"/>
                      <w:szCs w:val="18"/>
                    </w:rPr>
                  </w:pPr>
                  <w:r>
                    <w:rPr>
                      <w:rFonts w:ascii="Arial" w:hAnsi="Arial" w:cs="Arial"/>
                      <w:color w:val="000000"/>
                      <w:sz w:val="18"/>
                      <w:szCs w:val="18"/>
                    </w:rPr>
                    <w:t>izvajalec ali njegov podizvajalec je izločen iz postopkov oddaje javnih naročil, ker je uvrščen v evidenco gospodarskih subjektov z negativnimi referencami sta v zadnjih treh letih pred dnevom preverjanja bili pri izvajalcu ali njegovemu podizvajalcu ugotovljeni najmanj dve kršitvi, za kateri mu je bila s pravnomočno odločitvijo izrečena globa za prekršek, in sicer  glede plačila za delo, delovnim časom, počitki, opravljanjem dela na podlagi pogodb civilnega prava v primerih, ko so obstajali elementi delovnega razmerja, v zvezi zaposlovanja na črno.</w:t>
                  </w:r>
                </w:p>
              </w:tc>
            </w:tr>
          </w:tbl>
          <w:p w14:paraId="6DBCA7CB" w14:textId="77777777" w:rsidR="005319D3" w:rsidRDefault="005319D3" w:rsidP="00FB2F42"/>
          <w:p w14:paraId="797E1B4B" w14:textId="77777777" w:rsidR="005319D3" w:rsidRDefault="005319D3" w:rsidP="00FB2F42">
            <w:pPr>
              <w:spacing w:before="225" w:after="225"/>
              <w:jc w:val="both"/>
            </w:pPr>
            <w:r>
              <w:rPr>
                <w:rFonts w:ascii="Arial" w:hAnsi="Arial" w:cs="Arial"/>
                <w:color w:val="000000"/>
                <w:sz w:val="18"/>
                <w:szCs w:val="18"/>
              </w:rPr>
              <w:t>V primeru izpolnitve naštetih okoliščin mora naročnik v petih dnevih obvestiti izvajalca ali stranko okvirnega sporazuma. Če je izpolnjena okoliščina pri izvajalcu, mora naročnik takoj, a najkasneje 30 dni od poteka roka za preverjanje, začeti nov postopek javnega naročanja.</w:t>
            </w:r>
          </w:p>
          <w:p w14:paraId="75E9F285" w14:textId="77777777" w:rsidR="005319D3" w:rsidRDefault="005319D3" w:rsidP="00FB2F42">
            <w:pPr>
              <w:spacing w:before="225" w:after="225"/>
              <w:jc w:val="both"/>
            </w:pPr>
            <w:r>
              <w:rPr>
                <w:rFonts w:ascii="Arial" w:hAnsi="Arial" w:cs="Arial"/>
                <w:color w:val="000000"/>
                <w:sz w:val="18"/>
                <w:szCs w:val="18"/>
              </w:rPr>
              <w:t>Če je okoliščina izpolnjena pri podizvajalcu, lahko izvajalec v desetih dnevih po prejemu obvestila zamenja podizvajalca (skladno s 94. členom ZJN-3), če ta menjava ne predstavlja bistvene spremembe pogodbe. V primeru, da izvajalec v tem roku desetih dni ne predlaga novega podizvajalca, ali pa če naročnik predlaganega novega podizvajalca zavrne, začne naročnik takoj (najkasneje 45 dni od poteka roka za preverjanje) nov postopek javnega naročila.</w:t>
            </w:r>
          </w:p>
          <w:p w14:paraId="2B09D646" w14:textId="77777777" w:rsidR="005319D3" w:rsidRDefault="005319D3" w:rsidP="00FB2F42">
            <w:pPr>
              <w:spacing w:before="225" w:after="225"/>
              <w:jc w:val="both"/>
            </w:pPr>
            <w:r>
              <w:rPr>
                <w:rFonts w:ascii="Arial" w:hAnsi="Arial" w:cs="Arial"/>
                <w:color w:val="000000"/>
                <w:sz w:val="18"/>
                <w:szCs w:val="18"/>
              </w:rPr>
              <w:t>Pogodba o izvedbi javnega naročila in okvirni sporazum za izvedbo javnega naročila sta sklenjena pod razveznim pogojem, ki se v primeru izpolnitve navedenih okoliščin uresniči z dnem sklenitve nove pogodbe ali okvirnega sporazuma o izvedbi javnega naročila za predmetno naročilo.</w:t>
            </w:r>
          </w:p>
        </w:tc>
      </w:tr>
    </w:tbl>
    <w:p w14:paraId="1D673574" w14:textId="77777777" w:rsidR="005319D3" w:rsidRDefault="005319D3" w:rsidP="005319D3">
      <w:pPr>
        <w:spacing w:before="225" w:after="225" w:line="240" w:lineRule="auto"/>
        <w:jc w:val="both"/>
      </w:pPr>
      <w:r>
        <w:rPr>
          <w:rFonts w:ascii="Arial" w:hAnsi="Arial" w:cs="Arial"/>
          <w:b/>
          <w:bCs/>
          <w:color w:val="000000"/>
          <w:sz w:val="18"/>
          <w:szCs w:val="18"/>
        </w:rPr>
        <w:t>X. PROTIKORUPCIJSKA KLAVZULA</w:t>
      </w:r>
    </w:p>
    <w:p w14:paraId="1B7A6202" w14:textId="77777777" w:rsidR="005319D3" w:rsidRDefault="005319D3" w:rsidP="005319D3">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4"/>
      </w:tblGrid>
      <w:tr w:rsidR="005319D3" w14:paraId="6413D816" w14:textId="77777777" w:rsidTr="00FB2F42">
        <w:tc>
          <w:tcPr>
            <w:tcW w:w="0" w:type="auto"/>
            <w:tcMar>
              <w:top w:w="0" w:type="auto"/>
              <w:bottom w:w="0" w:type="auto"/>
            </w:tcMar>
          </w:tcPr>
          <w:p w14:paraId="410EA96A" w14:textId="77777777" w:rsidR="005319D3" w:rsidRDefault="005319D3" w:rsidP="00FB2F42">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 kakšno nedovoljeno korist za: </w:t>
            </w:r>
          </w:p>
          <w:tbl>
            <w:tblPr>
              <w:tblStyle w:val="NormalTablePHPDOCX"/>
              <w:tblW w:w="0" w:type="auto"/>
              <w:tblLook w:val="04A0" w:firstRow="1" w:lastRow="0" w:firstColumn="1" w:lastColumn="0" w:noHBand="0" w:noVBand="1"/>
            </w:tblPr>
            <w:tblGrid>
              <w:gridCol w:w="8748"/>
            </w:tblGrid>
            <w:tr w:rsidR="005319D3" w14:paraId="3D8DF527" w14:textId="77777777" w:rsidTr="00FB2F42">
              <w:tc>
                <w:tcPr>
                  <w:tcW w:w="0" w:type="auto"/>
                  <w:tcMar>
                    <w:top w:w="0" w:type="auto"/>
                    <w:bottom w:w="0" w:type="auto"/>
                  </w:tcMar>
                </w:tcPr>
                <w:p w14:paraId="6A86144F" w14:textId="77777777" w:rsidR="005319D3" w:rsidRDefault="005319D3" w:rsidP="005319D3">
                  <w:pPr>
                    <w:numPr>
                      <w:ilvl w:val="0"/>
                      <w:numId w:val="34"/>
                    </w:numPr>
                    <w:spacing w:after="0" w:line="240" w:lineRule="auto"/>
                    <w:jc w:val="both"/>
                    <w:rPr>
                      <w:rFonts w:ascii="Arial" w:hAnsi="Arial" w:cs="Arial"/>
                      <w:color w:val="000000"/>
                      <w:sz w:val="18"/>
                      <w:szCs w:val="18"/>
                    </w:rPr>
                  </w:pPr>
                  <w:r>
                    <w:rPr>
                      <w:rFonts w:ascii="Arial" w:hAnsi="Arial" w:cs="Arial"/>
                      <w:color w:val="000000"/>
                      <w:sz w:val="18"/>
                      <w:szCs w:val="18"/>
                    </w:rPr>
                    <w:t>pridobitev posla ali</w:t>
                  </w:r>
                </w:p>
                <w:p w14:paraId="34C5FB82" w14:textId="77777777" w:rsidR="005319D3" w:rsidRDefault="005319D3" w:rsidP="005319D3">
                  <w:pPr>
                    <w:numPr>
                      <w:ilvl w:val="0"/>
                      <w:numId w:val="34"/>
                    </w:numPr>
                    <w:spacing w:after="0" w:line="240" w:lineRule="auto"/>
                    <w:jc w:val="both"/>
                    <w:rPr>
                      <w:rFonts w:ascii="Arial" w:hAnsi="Arial" w:cs="Arial"/>
                      <w:color w:val="000000"/>
                      <w:sz w:val="18"/>
                      <w:szCs w:val="18"/>
                    </w:rPr>
                  </w:pPr>
                  <w:r>
                    <w:rPr>
                      <w:rFonts w:ascii="Arial" w:hAnsi="Arial" w:cs="Arial"/>
                      <w:color w:val="000000"/>
                      <w:sz w:val="18"/>
                      <w:szCs w:val="18"/>
                    </w:rPr>
                    <w:t>za sklenitev posla pod ugodnejšimi pogoji ali</w:t>
                  </w:r>
                </w:p>
                <w:p w14:paraId="2A4E77C7" w14:textId="77777777" w:rsidR="005319D3" w:rsidRDefault="005319D3" w:rsidP="005319D3">
                  <w:pPr>
                    <w:numPr>
                      <w:ilvl w:val="0"/>
                      <w:numId w:val="34"/>
                    </w:numPr>
                    <w:spacing w:after="0" w:line="240" w:lineRule="auto"/>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1F55E70F" w14:textId="77777777" w:rsidR="005319D3" w:rsidRDefault="005319D3" w:rsidP="005319D3">
                  <w:pPr>
                    <w:numPr>
                      <w:ilvl w:val="0"/>
                      <w:numId w:val="34"/>
                    </w:numPr>
                    <w:spacing w:after="0" w:line="240" w:lineRule="auto"/>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0A02B6AF" w14:textId="77777777" w:rsidR="005319D3" w:rsidRDefault="005319D3" w:rsidP="00FB2F42"/>
          <w:p w14:paraId="2526FF10" w14:textId="77777777" w:rsidR="005319D3" w:rsidRDefault="005319D3" w:rsidP="00FB2F42">
            <w:pPr>
              <w:spacing w:before="225" w:after="225"/>
              <w:jc w:val="both"/>
            </w:pPr>
            <w:r>
              <w:rPr>
                <w:rFonts w:ascii="Arial" w:hAnsi="Arial" w:cs="Arial"/>
                <w:color w:val="000000"/>
                <w:sz w:val="18"/>
                <w:szCs w:val="18"/>
              </w:rPr>
              <w:t>je pogodba nična</w:t>
            </w:r>
          </w:p>
        </w:tc>
      </w:tr>
    </w:tbl>
    <w:p w14:paraId="6855A493" w14:textId="77777777" w:rsidR="005319D3" w:rsidRDefault="005319D3" w:rsidP="005319D3">
      <w:pPr>
        <w:spacing w:before="225" w:after="225" w:line="240" w:lineRule="auto"/>
        <w:jc w:val="both"/>
      </w:pPr>
      <w:r>
        <w:rPr>
          <w:rFonts w:ascii="Arial" w:hAnsi="Arial" w:cs="Arial"/>
          <w:b/>
          <w:bCs/>
          <w:color w:val="000000"/>
          <w:sz w:val="18"/>
          <w:szCs w:val="18"/>
        </w:rPr>
        <w:t>XI. POGODBENA KAZEN</w:t>
      </w:r>
    </w:p>
    <w:p w14:paraId="38977A6A" w14:textId="77777777" w:rsidR="005319D3" w:rsidRDefault="005319D3" w:rsidP="005319D3">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4"/>
      </w:tblGrid>
      <w:tr w:rsidR="005319D3" w14:paraId="7E8AEB01" w14:textId="77777777" w:rsidTr="00FB2F42">
        <w:tc>
          <w:tcPr>
            <w:tcW w:w="0" w:type="auto"/>
            <w:tcMar>
              <w:top w:w="0" w:type="auto"/>
              <w:bottom w:w="0" w:type="auto"/>
            </w:tcMar>
          </w:tcPr>
          <w:p w14:paraId="263FF446" w14:textId="77777777" w:rsidR="005319D3" w:rsidRDefault="005319D3" w:rsidP="00FB2F42">
            <w:pPr>
              <w:spacing w:before="225" w:after="225"/>
              <w:jc w:val="both"/>
            </w:pPr>
            <w:r>
              <w:rPr>
                <w:rFonts w:ascii="Arial" w:hAnsi="Arial" w:cs="Arial"/>
                <w:color w:val="000000"/>
                <w:sz w:val="18"/>
                <w:szCs w:val="18"/>
              </w:rPr>
              <w:t>V primeru, da prevoznik ne bo izvajal prevozov v skladu z zahtevami naročnika in v primeru, če prevoznik ne bo zagotovil prevozov po tej pogodbi, bo naročnik za vsak neizveden prevoz obračunal kazen v višini 0,2% od celotne vrednosti te pogodbe. Skupni znesek pogodbene kazni z vključenim DDV-jem ne more presegati 10% celotne vrednosti pogodbe. Za uveljavljanje pogodbene kazni bo naročnik prevozniku izstavil račun, ki ga je prevoznik dolžan poravnati v 8 (osmih) dneh od dneva izstavitve.</w:t>
            </w:r>
          </w:p>
        </w:tc>
      </w:tr>
    </w:tbl>
    <w:p w14:paraId="326693CE" w14:textId="77777777" w:rsidR="005319D3" w:rsidRDefault="005319D3" w:rsidP="005319D3">
      <w:pPr>
        <w:spacing w:after="0" w:line="240" w:lineRule="auto"/>
        <w:jc w:val="center"/>
      </w:pPr>
      <w:r>
        <w:rPr>
          <w:rFonts w:ascii="Arial" w:hAnsi="Arial" w:cs="Arial"/>
          <w:b/>
          <w:bCs/>
          <w:color w:val="000000"/>
          <w:sz w:val="18"/>
          <w:szCs w:val="18"/>
        </w:rPr>
        <w:lastRenderedPageBreak/>
        <w:t>24. člen</w:t>
      </w:r>
    </w:p>
    <w:tbl>
      <w:tblPr>
        <w:tblStyle w:val="NormalTablePHPDOCX"/>
        <w:tblW w:w="0" w:type="auto"/>
        <w:tblInd w:w="108" w:type="dxa"/>
        <w:tblLook w:val="04A0" w:firstRow="1" w:lastRow="0" w:firstColumn="1" w:lastColumn="0" w:noHBand="0" w:noVBand="1"/>
      </w:tblPr>
      <w:tblGrid>
        <w:gridCol w:w="8964"/>
      </w:tblGrid>
      <w:tr w:rsidR="005319D3" w14:paraId="6D63EFD1" w14:textId="77777777" w:rsidTr="00FB2F42">
        <w:tc>
          <w:tcPr>
            <w:tcW w:w="0" w:type="auto"/>
            <w:tcMar>
              <w:top w:w="0" w:type="auto"/>
              <w:bottom w:w="0" w:type="auto"/>
            </w:tcMar>
          </w:tcPr>
          <w:p w14:paraId="244104DA" w14:textId="77777777" w:rsidR="005319D3" w:rsidRDefault="005319D3" w:rsidP="00FB2F42">
            <w:pPr>
              <w:spacing w:before="225" w:after="225"/>
              <w:jc w:val="both"/>
            </w:pPr>
            <w:r>
              <w:rPr>
                <w:rFonts w:ascii="Arial" w:hAnsi="Arial" w:cs="Arial"/>
                <w:color w:val="000000"/>
                <w:sz w:val="18"/>
                <w:szCs w:val="18"/>
              </w:rPr>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Za poplačilo nastalih stroškov in škode lahko naročnik unovči finančno zavarovanje za dobro izvedbo pogodbenih obveznosti, v kolikor pa le-ta ne zadostuje, mora prevoznik plačati razliko do polne višine nastalih stroškov in škode v 30 dneh od datuma pisnega zahtevka naročnika. </w:t>
            </w:r>
          </w:p>
        </w:tc>
      </w:tr>
    </w:tbl>
    <w:p w14:paraId="2DF40FDA" w14:textId="77777777" w:rsidR="005319D3" w:rsidRDefault="005319D3" w:rsidP="005319D3">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722"/>
      </w:tblGrid>
      <w:tr w:rsidR="005319D3" w14:paraId="2C7377B5" w14:textId="77777777" w:rsidTr="00FB2F42">
        <w:tc>
          <w:tcPr>
            <w:tcW w:w="0" w:type="auto"/>
            <w:tcMar>
              <w:top w:w="0" w:type="auto"/>
              <w:bottom w:w="0" w:type="auto"/>
            </w:tcMar>
          </w:tcPr>
          <w:p w14:paraId="0710D978" w14:textId="77777777" w:rsidR="005319D3" w:rsidRDefault="005319D3" w:rsidP="00FB2F42">
            <w:pPr>
              <w:spacing w:before="225" w:after="225"/>
              <w:jc w:val="both"/>
            </w:pPr>
            <w:r>
              <w:rPr>
                <w:rFonts w:ascii="Arial" w:hAnsi="Arial" w:cs="Arial"/>
                <w:color w:val="000000"/>
                <w:sz w:val="18"/>
                <w:szCs w:val="18"/>
              </w:rPr>
              <w:t>Pogodbeno kazen in morebitno škodo nastalo zaradi zamude naročnik poračuna pri plačilu po tej pogodbi. </w:t>
            </w:r>
          </w:p>
        </w:tc>
      </w:tr>
    </w:tbl>
    <w:p w14:paraId="64C42D8C" w14:textId="77777777" w:rsidR="005319D3" w:rsidRDefault="005319D3" w:rsidP="005319D3">
      <w:pPr>
        <w:spacing w:before="225" w:after="225" w:line="240" w:lineRule="auto"/>
        <w:jc w:val="both"/>
      </w:pPr>
      <w:r>
        <w:rPr>
          <w:rFonts w:ascii="Arial" w:hAnsi="Arial" w:cs="Arial"/>
          <w:b/>
          <w:bCs/>
          <w:color w:val="000000"/>
          <w:sz w:val="18"/>
          <w:szCs w:val="18"/>
        </w:rPr>
        <w:t>XII. ZAVAROVANJE ZA DOBRO IN PRAVOČASNO IZVEDBO POGODBENIH OBVEZNOSTI</w:t>
      </w:r>
    </w:p>
    <w:p w14:paraId="5514490C" w14:textId="77777777" w:rsidR="005319D3" w:rsidRDefault="005319D3" w:rsidP="005319D3">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4"/>
      </w:tblGrid>
      <w:tr w:rsidR="005319D3" w14:paraId="188E96E5" w14:textId="77777777" w:rsidTr="00FB2F42">
        <w:tc>
          <w:tcPr>
            <w:tcW w:w="0" w:type="auto"/>
            <w:tcMar>
              <w:top w:w="0" w:type="auto"/>
              <w:bottom w:w="0" w:type="auto"/>
            </w:tcMar>
          </w:tcPr>
          <w:p w14:paraId="06432E80" w14:textId="77777777" w:rsidR="005319D3" w:rsidRDefault="005319D3" w:rsidP="00FB2F42">
            <w:pPr>
              <w:spacing w:before="225" w:after="225"/>
              <w:jc w:val="both"/>
            </w:pPr>
            <w:r>
              <w:rPr>
                <w:rFonts w:ascii="Arial" w:hAnsi="Arial" w:cs="Arial"/>
                <w:color w:val="000000"/>
                <w:sz w:val="18"/>
                <w:szCs w:val="18"/>
              </w:rPr>
              <w:t>ZAVAROVANJE ZA DOBRO IZVEDBO</w:t>
            </w:r>
          </w:p>
          <w:p w14:paraId="5A5B8F82" w14:textId="77777777" w:rsidR="005319D3" w:rsidRDefault="005319D3" w:rsidP="00FB2F42">
            <w:pPr>
              <w:spacing w:before="225" w:after="225"/>
              <w:jc w:val="both"/>
            </w:pPr>
            <w:proofErr w:type="spellStart"/>
            <w:r>
              <w:rPr>
                <w:rFonts w:ascii="Arial" w:hAnsi="Arial" w:cs="Arial"/>
                <w:color w:val="000000"/>
                <w:sz w:val="18"/>
                <w:szCs w:val="18"/>
              </w:rPr>
              <w:t>nstrument</w:t>
            </w:r>
            <w:proofErr w:type="spellEnd"/>
            <w:r>
              <w:rPr>
                <w:rFonts w:ascii="Arial" w:hAnsi="Arial" w:cs="Arial"/>
                <w:color w:val="000000"/>
                <w:sz w:val="18"/>
                <w:szCs w:val="18"/>
              </w:rPr>
              <w:t xml:space="preserve"> zavarovanja: menica </w:t>
            </w:r>
          </w:p>
          <w:p w14:paraId="059D521C" w14:textId="77777777" w:rsidR="005319D3" w:rsidRDefault="005319D3" w:rsidP="00FB2F42">
            <w:pPr>
              <w:spacing w:before="225" w:after="225"/>
              <w:jc w:val="both"/>
            </w:pPr>
            <w:r>
              <w:rPr>
                <w:rFonts w:ascii="Arial" w:hAnsi="Arial" w:cs="Arial"/>
                <w:color w:val="000000"/>
                <w:sz w:val="18"/>
                <w:szCs w:val="18"/>
              </w:rPr>
              <w:t>Višina zavarovanja: 10 % pogodbene vrednosti z DDV</w:t>
            </w:r>
          </w:p>
          <w:p w14:paraId="7F63B484" w14:textId="77777777" w:rsidR="005319D3" w:rsidRDefault="005319D3" w:rsidP="00FB2F42">
            <w:pPr>
              <w:spacing w:before="225" w:after="225"/>
              <w:jc w:val="both"/>
            </w:pPr>
            <w:r>
              <w:rPr>
                <w:rFonts w:ascii="Arial" w:hAnsi="Arial" w:cs="Arial"/>
                <w:color w:val="000000"/>
                <w:sz w:val="18"/>
                <w:szCs w:val="18"/>
              </w:rPr>
              <w:t>Čas veljavnosti: 31.8.2027</w:t>
            </w:r>
          </w:p>
          <w:p w14:paraId="2F111C92" w14:textId="77777777" w:rsidR="005319D3" w:rsidRDefault="005319D3" w:rsidP="00FB2F42">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3E81E72E" w14:textId="77777777" w:rsidR="005319D3" w:rsidRDefault="005319D3" w:rsidP="00FB2F42">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313F9819" w14:textId="77777777" w:rsidR="005319D3" w:rsidRDefault="005319D3" w:rsidP="005319D3">
      <w:pPr>
        <w:spacing w:before="225" w:after="225" w:line="240" w:lineRule="auto"/>
        <w:jc w:val="both"/>
      </w:pPr>
      <w:r>
        <w:rPr>
          <w:rFonts w:ascii="Arial" w:hAnsi="Arial" w:cs="Arial"/>
          <w:b/>
          <w:bCs/>
          <w:color w:val="000000"/>
          <w:sz w:val="18"/>
          <w:szCs w:val="18"/>
        </w:rPr>
        <w:t>XIII. POSLOVNA SKRIVNOST</w:t>
      </w:r>
    </w:p>
    <w:p w14:paraId="6FBAC6CE" w14:textId="77777777" w:rsidR="005319D3" w:rsidRDefault="005319D3" w:rsidP="005319D3">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4"/>
      </w:tblGrid>
      <w:tr w:rsidR="005319D3" w14:paraId="50B2FB01" w14:textId="77777777" w:rsidTr="00FB2F42">
        <w:tc>
          <w:tcPr>
            <w:tcW w:w="0" w:type="auto"/>
            <w:tcMar>
              <w:top w:w="0" w:type="auto"/>
              <w:bottom w:w="0" w:type="auto"/>
            </w:tcMar>
          </w:tcPr>
          <w:p w14:paraId="6B69B0DD" w14:textId="77777777" w:rsidR="005319D3" w:rsidRDefault="005319D3" w:rsidP="00FB2F42">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tc>
      </w:tr>
    </w:tbl>
    <w:p w14:paraId="7D5444C7" w14:textId="77777777" w:rsidR="005319D3" w:rsidRDefault="005319D3" w:rsidP="005319D3">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4"/>
      </w:tblGrid>
      <w:tr w:rsidR="005319D3" w14:paraId="2ECA215D" w14:textId="77777777" w:rsidTr="00FB2F42">
        <w:tc>
          <w:tcPr>
            <w:tcW w:w="0" w:type="auto"/>
            <w:tcMar>
              <w:top w:w="0" w:type="auto"/>
              <w:bottom w:w="0" w:type="auto"/>
            </w:tcMar>
          </w:tcPr>
          <w:p w14:paraId="24DF8A52" w14:textId="77777777" w:rsidR="005319D3" w:rsidRDefault="005319D3" w:rsidP="00FB2F42">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1B6EC1C2" w14:textId="77777777" w:rsidR="005319D3" w:rsidRDefault="005319D3" w:rsidP="005319D3">
      <w:pPr>
        <w:spacing w:before="225" w:after="225" w:line="240" w:lineRule="auto"/>
        <w:jc w:val="both"/>
      </w:pPr>
      <w:r>
        <w:rPr>
          <w:rFonts w:ascii="Arial" w:hAnsi="Arial" w:cs="Arial"/>
          <w:b/>
          <w:bCs/>
          <w:color w:val="000000"/>
          <w:sz w:val="18"/>
          <w:szCs w:val="18"/>
        </w:rPr>
        <w:t>XIV. REVIZIJSKA SLED</w:t>
      </w:r>
    </w:p>
    <w:p w14:paraId="030BE235" w14:textId="77777777" w:rsidR="005319D3" w:rsidRDefault="005319D3" w:rsidP="005319D3">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4"/>
      </w:tblGrid>
      <w:tr w:rsidR="005319D3" w14:paraId="1EDB1EC8" w14:textId="77777777" w:rsidTr="00FB2F42">
        <w:tc>
          <w:tcPr>
            <w:tcW w:w="0" w:type="auto"/>
            <w:tcMar>
              <w:top w:w="0" w:type="auto"/>
              <w:bottom w:w="0" w:type="auto"/>
            </w:tcMar>
          </w:tcPr>
          <w:p w14:paraId="79F1BD9A" w14:textId="77777777" w:rsidR="005319D3" w:rsidRDefault="005319D3" w:rsidP="00FB2F42">
            <w:pPr>
              <w:spacing w:before="225" w:after="225"/>
              <w:jc w:val="both"/>
            </w:pPr>
            <w:r>
              <w:rPr>
                <w:rFonts w:ascii="Arial" w:hAnsi="Arial" w:cs="Arial"/>
                <w:color w:val="000000"/>
                <w:sz w:val="18"/>
                <w:szCs w:val="18"/>
              </w:rPr>
              <w:lastRenderedPageBreak/>
              <w:t>Vsa dokumentacija, povezana z izvedbo projekta, mora biti hranjena na način, da zagotavlja revizijsko sled izvedbe projekta.</w:t>
            </w:r>
          </w:p>
          <w:p w14:paraId="4A03BF8C" w14:textId="77777777" w:rsidR="005319D3" w:rsidRDefault="005319D3" w:rsidP="00FB2F42">
            <w:pPr>
              <w:spacing w:before="225" w:after="225"/>
              <w:jc w:val="both"/>
            </w:pPr>
            <w:r>
              <w:rPr>
                <w:rFonts w:ascii="Arial" w:hAnsi="Arial" w:cs="Arial"/>
                <w:color w:val="000000"/>
                <w:sz w:val="18"/>
                <w:szCs w:val="18"/>
              </w:rPr>
              <w:t>Prevoznik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0CD83F58" w14:textId="77777777" w:rsidR="005319D3" w:rsidRDefault="005319D3" w:rsidP="00FB2F42">
            <w:pPr>
              <w:spacing w:before="225" w:after="225"/>
              <w:jc w:val="both"/>
            </w:pPr>
            <w:r>
              <w:rPr>
                <w:rFonts w:ascii="Arial" w:hAnsi="Arial" w:cs="Arial"/>
                <w:color w:val="000000"/>
                <w:sz w:val="18"/>
                <w:szCs w:val="18"/>
              </w:rPr>
              <w:t>Prevoznik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5F02D282" w14:textId="77777777" w:rsidR="005319D3" w:rsidRDefault="005319D3" w:rsidP="00FB2F42">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A52A045" w14:textId="77777777" w:rsidR="005319D3" w:rsidRDefault="005319D3" w:rsidP="00FB2F42">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57389C79" w14:textId="77777777" w:rsidR="005319D3" w:rsidRDefault="005319D3" w:rsidP="005319D3">
      <w:pPr>
        <w:spacing w:before="225" w:after="225" w:line="240" w:lineRule="auto"/>
        <w:jc w:val="both"/>
      </w:pPr>
      <w:r>
        <w:rPr>
          <w:rFonts w:ascii="Arial" w:hAnsi="Arial" w:cs="Arial"/>
          <w:b/>
          <w:bCs/>
          <w:color w:val="000000"/>
          <w:sz w:val="18"/>
          <w:szCs w:val="18"/>
        </w:rPr>
        <w:t>XV. REŠEVANJE SPOROV</w:t>
      </w:r>
    </w:p>
    <w:p w14:paraId="31D7A22D" w14:textId="77777777" w:rsidR="005319D3" w:rsidRDefault="005319D3" w:rsidP="005319D3">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4"/>
      </w:tblGrid>
      <w:tr w:rsidR="005319D3" w14:paraId="0D9BE240" w14:textId="77777777" w:rsidTr="00FB2F42">
        <w:tc>
          <w:tcPr>
            <w:tcW w:w="0" w:type="auto"/>
            <w:tcMar>
              <w:top w:w="0" w:type="auto"/>
              <w:bottom w:w="0" w:type="auto"/>
            </w:tcMar>
          </w:tcPr>
          <w:p w14:paraId="3875787B" w14:textId="77777777" w:rsidR="005319D3" w:rsidRDefault="005319D3" w:rsidP="00FB2F42">
            <w:pPr>
              <w:spacing w:before="225" w:after="225"/>
              <w:jc w:val="both"/>
            </w:pPr>
            <w:r>
              <w:rPr>
                <w:rFonts w:ascii="Arial" w:hAnsi="Arial" w:cs="Arial"/>
                <w:color w:val="000000"/>
                <w:sz w:val="18"/>
                <w:szCs w:val="18"/>
              </w:rPr>
              <w:t>Morebitne spore, ki bi nastali v zvezi z izvajanjem te pogodbe, bodo stranke skušale rešiti sporazumno. Če spornega vprašanja ne bo mogoče rešiti sporazumno, lahko vsaka pogodbena stranka sproži spor pri stvarno pristojnem sodišču po sedežu naročnika.</w:t>
            </w:r>
          </w:p>
        </w:tc>
      </w:tr>
    </w:tbl>
    <w:p w14:paraId="30436361" w14:textId="77777777" w:rsidR="005319D3" w:rsidRDefault="005319D3" w:rsidP="005319D3">
      <w:pPr>
        <w:spacing w:before="225" w:after="225" w:line="240" w:lineRule="auto"/>
        <w:jc w:val="both"/>
      </w:pPr>
      <w:r>
        <w:rPr>
          <w:rFonts w:ascii="Arial" w:hAnsi="Arial" w:cs="Arial"/>
          <w:b/>
          <w:bCs/>
          <w:color w:val="000000"/>
          <w:sz w:val="18"/>
          <w:szCs w:val="18"/>
        </w:rPr>
        <w:t>XVI. KONČNE DOLOČBE</w:t>
      </w:r>
    </w:p>
    <w:p w14:paraId="24484792" w14:textId="77777777" w:rsidR="005319D3" w:rsidRDefault="005319D3" w:rsidP="005319D3">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8964"/>
      </w:tblGrid>
      <w:tr w:rsidR="005319D3" w14:paraId="701FDF95" w14:textId="77777777" w:rsidTr="00FB2F42">
        <w:tc>
          <w:tcPr>
            <w:tcW w:w="0" w:type="auto"/>
            <w:tcMar>
              <w:top w:w="0" w:type="auto"/>
              <w:bottom w:w="0" w:type="auto"/>
            </w:tcMar>
          </w:tcPr>
          <w:p w14:paraId="03EE82E3" w14:textId="77777777" w:rsidR="005319D3" w:rsidRDefault="005319D3" w:rsidP="00FB2F42">
            <w:pPr>
              <w:spacing w:before="225" w:after="225"/>
              <w:jc w:val="both"/>
            </w:pPr>
            <w:r>
              <w:rPr>
                <w:rFonts w:ascii="Arial" w:hAnsi="Arial" w:cs="Arial"/>
                <w:color w:val="000000"/>
                <w:sz w:val="18"/>
                <w:szCs w:val="18"/>
              </w:rPr>
              <w:t>Za vsa vprašanja, ki s to pogodbo niso posebej opredeljena, se uporabljajo določbe zakona, ki ureja obligacijska razmerja.</w:t>
            </w:r>
          </w:p>
        </w:tc>
      </w:tr>
    </w:tbl>
    <w:p w14:paraId="11D13BE9" w14:textId="77777777" w:rsidR="005319D3" w:rsidRDefault="005319D3" w:rsidP="005319D3">
      <w:pPr>
        <w:spacing w:after="0" w:line="240" w:lineRule="auto"/>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4"/>
      </w:tblGrid>
      <w:tr w:rsidR="005319D3" w14:paraId="096E5B81" w14:textId="77777777" w:rsidTr="00FB2F42">
        <w:tc>
          <w:tcPr>
            <w:tcW w:w="0" w:type="auto"/>
            <w:tcMar>
              <w:top w:w="0" w:type="auto"/>
              <w:bottom w:w="0" w:type="auto"/>
            </w:tcMar>
          </w:tcPr>
          <w:p w14:paraId="22F418F6" w14:textId="77777777" w:rsidR="005319D3" w:rsidRDefault="005319D3" w:rsidP="00FB2F42">
            <w:pPr>
              <w:spacing w:before="225" w:after="225"/>
              <w:jc w:val="both"/>
            </w:pPr>
            <w:r>
              <w:rPr>
                <w:rFonts w:ascii="Arial" w:hAnsi="Arial" w:cs="Arial"/>
                <w:color w:val="000000"/>
                <w:sz w:val="18"/>
                <w:szCs w:val="18"/>
              </w:rPr>
              <w:t xml:space="preserve">Pogodba je sklenjena, ko jo podpišeta obe pogodbeni stranki, in veljavna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da prevoznik v 10 dneh po podpisu pogodbe naročniku predloži zavarovanje za dobro izvedbo pogodbenih obveznosti skladno z določili te pogodbe. </w:t>
            </w:r>
          </w:p>
        </w:tc>
      </w:tr>
    </w:tbl>
    <w:p w14:paraId="69B917F0" w14:textId="77777777" w:rsidR="005319D3" w:rsidRDefault="005319D3" w:rsidP="005319D3">
      <w:pPr>
        <w:spacing w:after="0" w:line="240" w:lineRule="auto"/>
        <w:jc w:val="center"/>
      </w:pPr>
      <w:r>
        <w:rPr>
          <w:rFonts w:ascii="Arial" w:hAnsi="Arial" w:cs="Arial"/>
          <w:b/>
          <w:bCs/>
          <w:color w:val="000000"/>
          <w:sz w:val="18"/>
          <w:szCs w:val="18"/>
        </w:rPr>
        <w:t>33. člen</w:t>
      </w:r>
    </w:p>
    <w:tbl>
      <w:tblPr>
        <w:tblStyle w:val="NormalTablePHPDOCX"/>
        <w:tblW w:w="0" w:type="auto"/>
        <w:tblInd w:w="108" w:type="dxa"/>
        <w:tblLook w:val="04A0" w:firstRow="1" w:lastRow="0" w:firstColumn="1" w:lastColumn="0" w:noHBand="0" w:noVBand="1"/>
      </w:tblPr>
      <w:tblGrid>
        <w:gridCol w:w="7891"/>
      </w:tblGrid>
      <w:tr w:rsidR="005319D3" w14:paraId="0D7F6A50" w14:textId="77777777" w:rsidTr="00FB2F42">
        <w:tc>
          <w:tcPr>
            <w:tcW w:w="0" w:type="auto"/>
            <w:tcMar>
              <w:top w:w="0" w:type="auto"/>
              <w:bottom w:w="0" w:type="auto"/>
            </w:tcMar>
          </w:tcPr>
          <w:p w14:paraId="7CD8353D" w14:textId="77777777" w:rsidR="005319D3" w:rsidRDefault="005319D3" w:rsidP="00FB2F42">
            <w:pPr>
              <w:spacing w:before="225" w:after="225"/>
              <w:jc w:val="both"/>
            </w:pPr>
            <w:r>
              <w:rPr>
                <w:rFonts w:ascii="Arial" w:hAnsi="Arial" w:cs="Arial"/>
                <w:color w:val="000000"/>
                <w:sz w:val="18"/>
                <w:szCs w:val="18"/>
              </w:rPr>
              <w:t>Ta pogodba je napisana v 6 enakih izvodih, od katerih prejme prevoznik 2, naročnik pa 4 izvode.</w:t>
            </w:r>
          </w:p>
        </w:tc>
      </w:tr>
    </w:tbl>
    <w:p w14:paraId="6C1E29FE" w14:textId="77777777" w:rsidR="005319D3" w:rsidRDefault="005319D3" w:rsidP="005319D3">
      <w:pPr>
        <w:spacing w:before="975" w:after="225" w:line="240" w:lineRule="auto"/>
        <w:jc w:val="both"/>
      </w:pPr>
      <w:r>
        <w:rPr>
          <w:rFonts w:ascii="Arial" w:hAnsi="Arial" w:cs="Arial"/>
          <w:color w:val="000000"/>
          <w:sz w:val="18"/>
          <w:szCs w:val="18"/>
        </w:rPr>
        <w:t>V/na ________________, dne ________________</w:t>
      </w:r>
    </w:p>
    <w:p w14:paraId="577C90E6" w14:textId="77777777" w:rsidR="005319D3" w:rsidRDefault="005319D3"/>
    <w:sectPr w:rsidR="005319D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D7D2B" w14:textId="77777777" w:rsidR="00BA0480" w:rsidRDefault="00BA0480" w:rsidP="005319D3">
      <w:pPr>
        <w:spacing w:after="0" w:line="240" w:lineRule="auto"/>
      </w:pPr>
      <w:r>
        <w:separator/>
      </w:r>
    </w:p>
  </w:endnote>
  <w:endnote w:type="continuationSeparator" w:id="0">
    <w:p w14:paraId="22F11876" w14:textId="77777777" w:rsidR="00BA0480" w:rsidRDefault="00BA0480" w:rsidP="005319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251B8" w14:textId="77777777" w:rsidR="004153C4" w:rsidRDefault="004153C4"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45F98" w14:textId="77777777" w:rsidR="005319D3" w:rsidRDefault="005319D3"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69507" w14:textId="77777777" w:rsidR="005319D3" w:rsidRDefault="005319D3"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01EF4" w14:textId="77777777" w:rsidR="005319D3" w:rsidRDefault="005319D3"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C3567" w14:textId="77777777" w:rsidR="005319D3" w:rsidRDefault="005319D3" w:rsidP="00D43D4E">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FAE18" w14:textId="77777777" w:rsidR="005319D3" w:rsidRDefault="005319D3" w:rsidP="00D43D4E">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69986" w14:textId="77777777" w:rsidR="005319D3" w:rsidRDefault="005319D3"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DF88C" w14:textId="77777777" w:rsidR="005319D3" w:rsidRDefault="005319D3" w:rsidP="00D43D4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2512E" w14:textId="77777777" w:rsidR="005319D3" w:rsidRDefault="005319D3"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04B6E" w14:textId="77777777" w:rsidR="005319D3" w:rsidRDefault="005319D3"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7E77D" w14:textId="77777777" w:rsidR="005319D3" w:rsidRDefault="005319D3"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BE3F0" w14:textId="77777777" w:rsidR="005319D3" w:rsidRDefault="005319D3"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F7305" w14:textId="77777777" w:rsidR="005319D3" w:rsidRDefault="005319D3"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A17A9" w14:textId="77777777" w:rsidR="005319D3" w:rsidRDefault="005319D3"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DE7C0" w14:textId="77777777" w:rsidR="005319D3" w:rsidRDefault="005319D3"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B2BB6" w14:textId="77777777" w:rsidR="00BA0480" w:rsidRDefault="00BA0480" w:rsidP="005319D3">
      <w:pPr>
        <w:spacing w:after="0" w:line="240" w:lineRule="auto"/>
      </w:pPr>
      <w:r>
        <w:separator/>
      </w:r>
    </w:p>
  </w:footnote>
  <w:footnote w:type="continuationSeparator" w:id="0">
    <w:p w14:paraId="54A14F73" w14:textId="77777777" w:rsidR="00BA0480" w:rsidRDefault="00BA0480" w:rsidP="005319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4"/>
      <w:gridCol w:w="3319"/>
      <w:gridCol w:w="4117"/>
    </w:tblGrid>
    <w:tr w:rsidR="004153C4" w:rsidRPr="006F1DA5" w14:paraId="4C06407B" w14:textId="77777777" w:rsidTr="007C4767">
      <w:trPr>
        <w:trHeight w:val="1268"/>
      </w:trPr>
      <w:tc>
        <w:tcPr>
          <w:tcW w:w="1668" w:type="dxa"/>
        </w:tcPr>
        <w:p w14:paraId="3A5D118D" w14:textId="77777777" w:rsidR="004153C4" w:rsidRPr="006F1DA5" w:rsidRDefault="004153C4"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61312" behindDoc="0" locked="0" layoutInCell="1" allowOverlap="1" wp14:anchorId="6E5745A6" wp14:editId="2517F0FC">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F772F2F" w14:textId="77777777" w:rsidR="004153C4" w:rsidRPr="006F1DA5" w:rsidRDefault="004153C4"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ČRNA NA KOROŠKEM</w:t>
          </w:r>
        </w:p>
        <w:p w14:paraId="3A59D333" w14:textId="77777777" w:rsidR="004153C4" w:rsidRPr="006F1DA5" w:rsidRDefault="004153C4"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Center 101</w:t>
          </w:r>
        </w:p>
        <w:p w14:paraId="23081D0D" w14:textId="77777777" w:rsidR="004153C4" w:rsidRPr="006F1DA5" w:rsidRDefault="004153C4"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2393 ČRNA NA KOROŠKEM</w:t>
          </w:r>
        </w:p>
        <w:p w14:paraId="094F472E" w14:textId="77777777" w:rsidR="004153C4" w:rsidRPr="006F1DA5" w:rsidRDefault="004153C4"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http://www.crna.si/</w:t>
          </w:r>
        </w:p>
        <w:p w14:paraId="416A5FD1" w14:textId="77777777" w:rsidR="004153C4" w:rsidRPr="006F1DA5" w:rsidRDefault="004153C4"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obcina@crna.si</w:t>
          </w:r>
        </w:p>
      </w:tc>
      <w:tc>
        <w:tcPr>
          <w:tcW w:w="4209" w:type="dxa"/>
        </w:tcPr>
        <w:p w14:paraId="28EA9FEE" w14:textId="77777777" w:rsidR="004153C4" w:rsidRPr="006F1DA5" w:rsidRDefault="004153C4"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62336" behindDoc="0" locked="0" layoutInCell="1" allowOverlap="1" wp14:anchorId="2284BACE" wp14:editId="58FF40B5">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26E4926A" w14:textId="77777777" w:rsidR="004153C4" w:rsidRDefault="004153C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7C6E0" w14:textId="19BDC487" w:rsidR="005319D3" w:rsidRDefault="005319D3">
    <w:pPr>
      <w:pStyle w:val="Glava"/>
    </w:pPr>
  </w:p>
  <w:tbl>
    <w:tblPr>
      <w:tblW w:w="0" w:type="auto"/>
      <w:tblLook w:val="04A0" w:firstRow="1" w:lastRow="0" w:firstColumn="1" w:lastColumn="0" w:noHBand="0" w:noVBand="1"/>
    </w:tblPr>
    <w:tblGrid>
      <w:gridCol w:w="1594"/>
      <w:gridCol w:w="3267"/>
      <w:gridCol w:w="4209"/>
    </w:tblGrid>
    <w:tr w:rsidR="005319D3" w:rsidRPr="006F1DA5" w14:paraId="172F6086" w14:textId="77777777" w:rsidTr="00FB2F42">
      <w:trPr>
        <w:trHeight w:val="1268"/>
      </w:trPr>
      <w:tc>
        <w:tcPr>
          <w:tcW w:w="1668" w:type="dxa"/>
        </w:tcPr>
        <w:p w14:paraId="04157923" w14:textId="77777777" w:rsidR="005319D3" w:rsidRPr="006F1DA5" w:rsidRDefault="005319D3" w:rsidP="005319D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264" behindDoc="0" locked="0" layoutInCell="1" allowOverlap="1" wp14:anchorId="0F96AA7B" wp14:editId="2216F432">
                <wp:simplePos x="0" y="0"/>
                <wp:positionH relativeFrom="page">
                  <wp:posOffset>4433</wp:posOffset>
                </wp:positionH>
                <wp:positionV relativeFrom="paragraph">
                  <wp:posOffset>-3810</wp:posOffset>
                </wp:positionV>
                <wp:extent cx="990000" cy="720000"/>
                <wp:effectExtent l="0" t="0" r="0" b="0"/>
                <wp:wrapNone/>
                <wp:docPr id="1524240839"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6D4EDA2" w14:textId="77777777" w:rsidR="005319D3" w:rsidRPr="006F1DA5" w:rsidRDefault="005319D3" w:rsidP="005319D3">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ČRNA NA KOROŠKEM</w:t>
          </w:r>
        </w:p>
        <w:p w14:paraId="71AD4959" w14:textId="77777777" w:rsidR="005319D3" w:rsidRPr="006F1DA5" w:rsidRDefault="005319D3" w:rsidP="005319D3">
          <w:pPr>
            <w:pStyle w:val="Glava"/>
            <w:rPr>
              <w:rFonts w:ascii="Arial" w:hAnsi="Arial" w:cs="Arial"/>
              <w:color w:val="000000" w:themeColor="text1"/>
              <w:sz w:val="16"/>
              <w:szCs w:val="16"/>
            </w:rPr>
          </w:pPr>
          <w:r w:rsidRPr="006F1DA5">
            <w:rPr>
              <w:rFonts w:ascii="Arial" w:hAnsi="Arial" w:cs="Arial"/>
              <w:color w:val="000000" w:themeColor="text1"/>
              <w:sz w:val="16"/>
              <w:szCs w:val="16"/>
            </w:rPr>
            <w:t>Center 101</w:t>
          </w:r>
        </w:p>
        <w:p w14:paraId="1FE3D1F2" w14:textId="77777777" w:rsidR="005319D3" w:rsidRPr="006F1DA5" w:rsidRDefault="005319D3" w:rsidP="005319D3">
          <w:pPr>
            <w:pStyle w:val="Glava"/>
            <w:rPr>
              <w:rFonts w:ascii="Arial" w:hAnsi="Arial" w:cs="Arial"/>
              <w:color w:val="000000" w:themeColor="text1"/>
              <w:sz w:val="16"/>
              <w:szCs w:val="16"/>
            </w:rPr>
          </w:pPr>
          <w:r w:rsidRPr="006F1DA5">
            <w:rPr>
              <w:rFonts w:ascii="Arial" w:hAnsi="Arial" w:cs="Arial"/>
              <w:color w:val="000000" w:themeColor="text1"/>
              <w:sz w:val="16"/>
              <w:szCs w:val="16"/>
            </w:rPr>
            <w:t>2393 ČRNA NA KOROŠKEM</w:t>
          </w:r>
        </w:p>
        <w:p w14:paraId="01F9F913" w14:textId="77777777" w:rsidR="005319D3" w:rsidRPr="006F1DA5" w:rsidRDefault="005319D3" w:rsidP="005319D3">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http://www.crna.si/</w:t>
          </w:r>
        </w:p>
        <w:p w14:paraId="6DD4FE4E" w14:textId="77777777" w:rsidR="005319D3" w:rsidRPr="006F1DA5" w:rsidRDefault="005319D3" w:rsidP="005319D3">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obcina@crna.si</w:t>
          </w:r>
        </w:p>
      </w:tc>
      <w:tc>
        <w:tcPr>
          <w:tcW w:w="4209" w:type="dxa"/>
        </w:tcPr>
        <w:p w14:paraId="1F2CDD38" w14:textId="77777777" w:rsidR="005319D3" w:rsidRPr="006F1DA5" w:rsidRDefault="005319D3" w:rsidP="005319D3">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65A2EEE3" wp14:editId="36B37AAB">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6C547DF4" w14:textId="77777777" w:rsidR="005319D3" w:rsidRPr="005319D3" w:rsidRDefault="005319D3" w:rsidP="005319D3">
    <w:pPr>
      <w:pStyle w:val="Glava"/>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A1154"/>
    <w:multiLevelType w:val="hybridMultilevel"/>
    <w:tmpl w:val="C85265A4"/>
    <w:lvl w:ilvl="0" w:tplc="B9125C58">
      <w:start w:val="1"/>
      <w:numFmt w:val="bullet"/>
      <w:lvlText w:val=""/>
      <w:lvlJc w:val="left"/>
      <w:pPr>
        <w:ind w:left="720" w:hanging="360"/>
      </w:pPr>
      <w:rPr>
        <w:rFonts w:ascii="Symbol" w:hAnsi="Symbol" w:cs="Symbol" w:hint="default"/>
        <w:sz w:val="18"/>
        <w:szCs w:val="18"/>
      </w:rPr>
    </w:lvl>
    <w:lvl w:ilvl="1" w:tplc="F10878A4">
      <w:start w:val="1"/>
      <w:numFmt w:val="bullet"/>
      <w:lvlText w:val="o"/>
      <w:lvlJc w:val="left"/>
      <w:pPr>
        <w:ind w:left="1440" w:hanging="360"/>
      </w:pPr>
      <w:rPr>
        <w:rFonts w:ascii="Courier New" w:hAnsi="Courier New" w:cs="Courier New" w:hint="default"/>
      </w:rPr>
    </w:lvl>
    <w:lvl w:ilvl="2" w:tplc="C5C48F4C">
      <w:start w:val="1"/>
      <w:numFmt w:val="bullet"/>
      <w:lvlText w:val=""/>
      <w:lvlJc w:val="left"/>
      <w:pPr>
        <w:ind w:left="2160" w:hanging="360"/>
      </w:pPr>
      <w:rPr>
        <w:rFonts w:ascii="Wingdings" w:hAnsi="Wingdings" w:cs="Wingdings" w:hint="default"/>
      </w:rPr>
    </w:lvl>
    <w:lvl w:ilvl="3" w:tplc="DB560D76">
      <w:start w:val="1"/>
      <w:numFmt w:val="bullet"/>
      <w:lvlText w:val=""/>
      <w:lvlJc w:val="left"/>
      <w:pPr>
        <w:ind w:left="2880" w:hanging="360"/>
      </w:pPr>
      <w:rPr>
        <w:rFonts w:ascii="Symbol" w:hAnsi="Symbol" w:cs="Symbol" w:hint="default"/>
      </w:rPr>
    </w:lvl>
    <w:lvl w:ilvl="4" w:tplc="AB1AB7F8">
      <w:start w:val="1"/>
      <w:numFmt w:val="bullet"/>
      <w:lvlText w:val="o"/>
      <w:lvlJc w:val="left"/>
      <w:pPr>
        <w:ind w:left="3600" w:hanging="360"/>
      </w:pPr>
      <w:rPr>
        <w:rFonts w:ascii="Courier New" w:hAnsi="Courier New" w:cs="Courier New" w:hint="default"/>
      </w:rPr>
    </w:lvl>
    <w:lvl w:ilvl="5" w:tplc="4614D96A">
      <w:start w:val="1"/>
      <w:numFmt w:val="bullet"/>
      <w:lvlText w:val=""/>
      <w:lvlJc w:val="left"/>
      <w:pPr>
        <w:ind w:left="4320" w:hanging="360"/>
      </w:pPr>
      <w:rPr>
        <w:rFonts w:ascii="Wingdings" w:hAnsi="Wingdings" w:cs="Wingdings" w:hint="default"/>
      </w:rPr>
    </w:lvl>
    <w:lvl w:ilvl="6" w:tplc="78143BA0">
      <w:start w:val="1"/>
      <w:numFmt w:val="bullet"/>
      <w:lvlText w:val=""/>
      <w:lvlJc w:val="left"/>
      <w:pPr>
        <w:ind w:left="5040" w:hanging="360"/>
      </w:pPr>
      <w:rPr>
        <w:rFonts w:ascii="Symbol" w:hAnsi="Symbol" w:cs="Symbol" w:hint="default"/>
      </w:rPr>
    </w:lvl>
    <w:lvl w:ilvl="7" w:tplc="F2FA1DB4">
      <w:start w:val="1"/>
      <w:numFmt w:val="bullet"/>
      <w:lvlText w:val="o"/>
      <w:lvlJc w:val="left"/>
      <w:pPr>
        <w:ind w:left="5760" w:hanging="360"/>
      </w:pPr>
      <w:rPr>
        <w:rFonts w:ascii="Courier New" w:hAnsi="Courier New" w:cs="Courier New" w:hint="default"/>
      </w:rPr>
    </w:lvl>
    <w:lvl w:ilvl="8" w:tplc="E19CCBFA">
      <w:start w:val="1"/>
      <w:numFmt w:val="bullet"/>
      <w:lvlText w:val=""/>
      <w:lvlJc w:val="left"/>
      <w:pPr>
        <w:ind w:left="6480" w:hanging="360"/>
      </w:pPr>
      <w:rPr>
        <w:rFonts w:ascii="Wingdings" w:hAnsi="Wingdings" w:cs="Wingdings" w:hint="default"/>
      </w:rPr>
    </w:lvl>
  </w:abstractNum>
  <w:abstractNum w:abstractNumId="1" w15:restartNumberingAfterBreak="0">
    <w:nsid w:val="05A83613"/>
    <w:multiLevelType w:val="hybridMultilevel"/>
    <w:tmpl w:val="4DC277FA"/>
    <w:lvl w:ilvl="0" w:tplc="20188B1C">
      <w:start w:val="1"/>
      <w:numFmt w:val="bullet"/>
      <w:lvlText w:val=""/>
      <w:lvlJc w:val="left"/>
      <w:pPr>
        <w:ind w:left="720" w:hanging="360"/>
      </w:pPr>
      <w:rPr>
        <w:rFonts w:ascii="Symbol" w:hAnsi="Symbol" w:cs="Symbol" w:hint="default"/>
        <w:sz w:val="24"/>
        <w:szCs w:val="24"/>
      </w:rPr>
    </w:lvl>
    <w:lvl w:ilvl="1" w:tplc="4C8CEA26">
      <w:start w:val="1"/>
      <w:numFmt w:val="bullet"/>
      <w:lvlText w:val="o"/>
      <w:lvlJc w:val="left"/>
      <w:pPr>
        <w:ind w:left="1440" w:hanging="360"/>
      </w:pPr>
      <w:rPr>
        <w:rFonts w:ascii="Courier New" w:hAnsi="Courier New" w:cs="Courier New" w:hint="default"/>
      </w:rPr>
    </w:lvl>
    <w:lvl w:ilvl="2" w:tplc="7A0C8862">
      <w:start w:val="1"/>
      <w:numFmt w:val="bullet"/>
      <w:lvlText w:val=""/>
      <w:lvlJc w:val="left"/>
      <w:pPr>
        <w:ind w:left="2160" w:hanging="360"/>
      </w:pPr>
      <w:rPr>
        <w:rFonts w:ascii="Wingdings" w:hAnsi="Wingdings" w:cs="Wingdings" w:hint="default"/>
      </w:rPr>
    </w:lvl>
    <w:lvl w:ilvl="3" w:tplc="7A50C9C6">
      <w:start w:val="1"/>
      <w:numFmt w:val="bullet"/>
      <w:lvlText w:val=""/>
      <w:lvlJc w:val="left"/>
      <w:pPr>
        <w:ind w:left="2880" w:hanging="360"/>
      </w:pPr>
      <w:rPr>
        <w:rFonts w:ascii="Symbol" w:hAnsi="Symbol" w:cs="Symbol" w:hint="default"/>
      </w:rPr>
    </w:lvl>
    <w:lvl w:ilvl="4" w:tplc="5AF4DD8E">
      <w:start w:val="1"/>
      <w:numFmt w:val="bullet"/>
      <w:lvlText w:val="o"/>
      <w:lvlJc w:val="left"/>
      <w:pPr>
        <w:ind w:left="3600" w:hanging="360"/>
      </w:pPr>
      <w:rPr>
        <w:rFonts w:ascii="Courier New" w:hAnsi="Courier New" w:cs="Courier New" w:hint="default"/>
      </w:rPr>
    </w:lvl>
    <w:lvl w:ilvl="5" w:tplc="45600B5C">
      <w:start w:val="1"/>
      <w:numFmt w:val="bullet"/>
      <w:lvlText w:val=""/>
      <w:lvlJc w:val="left"/>
      <w:pPr>
        <w:ind w:left="4320" w:hanging="360"/>
      </w:pPr>
      <w:rPr>
        <w:rFonts w:ascii="Wingdings" w:hAnsi="Wingdings" w:cs="Wingdings" w:hint="default"/>
      </w:rPr>
    </w:lvl>
    <w:lvl w:ilvl="6" w:tplc="02E8D966">
      <w:start w:val="1"/>
      <w:numFmt w:val="bullet"/>
      <w:lvlText w:val=""/>
      <w:lvlJc w:val="left"/>
      <w:pPr>
        <w:ind w:left="5040" w:hanging="360"/>
      </w:pPr>
      <w:rPr>
        <w:rFonts w:ascii="Symbol" w:hAnsi="Symbol" w:cs="Symbol" w:hint="default"/>
      </w:rPr>
    </w:lvl>
    <w:lvl w:ilvl="7" w:tplc="D090BE04">
      <w:start w:val="1"/>
      <w:numFmt w:val="bullet"/>
      <w:lvlText w:val="o"/>
      <w:lvlJc w:val="left"/>
      <w:pPr>
        <w:ind w:left="5760" w:hanging="360"/>
      </w:pPr>
      <w:rPr>
        <w:rFonts w:ascii="Courier New" w:hAnsi="Courier New" w:cs="Courier New" w:hint="default"/>
      </w:rPr>
    </w:lvl>
    <w:lvl w:ilvl="8" w:tplc="4BEAD1BE">
      <w:start w:val="1"/>
      <w:numFmt w:val="bullet"/>
      <w:lvlText w:val=""/>
      <w:lvlJc w:val="left"/>
      <w:pPr>
        <w:ind w:left="6480" w:hanging="360"/>
      </w:pPr>
      <w:rPr>
        <w:rFonts w:ascii="Wingdings" w:hAnsi="Wingdings" w:cs="Wingdings" w:hint="default"/>
      </w:rPr>
    </w:lvl>
  </w:abstractNum>
  <w:abstractNum w:abstractNumId="2" w15:restartNumberingAfterBreak="0">
    <w:nsid w:val="066452F1"/>
    <w:multiLevelType w:val="hybridMultilevel"/>
    <w:tmpl w:val="4C249604"/>
    <w:lvl w:ilvl="0" w:tplc="88960003">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8B0783F"/>
    <w:multiLevelType w:val="hybridMultilevel"/>
    <w:tmpl w:val="CEEA66A4"/>
    <w:lvl w:ilvl="0" w:tplc="24C04E14">
      <w:start w:val="1"/>
      <w:numFmt w:val="bullet"/>
      <w:lvlText w:val=""/>
      <w:lvlJc w:val="left"/>
      <w:pPr>
        <w:ind w:left="720" w:hanging="360"/>
      </w:pPr>
      <w:rPr>
        <w:rFonts w:ascii="Symbol" w:hAnsi="Symbol" w:cs="Symbol" w:hint="default"/>
        <w:sz w:val="18"/>
        <w:szCs w:val="18"/>
      </w:rPr>
    </w:lvl>
    <w:lvl w:ilvl="1" w:tplc="CFF6A7AA">
      <w:start w:val="1"/>
      <w:numFmt w:val="bullet"/>
      <w:lvlText w:val="o"/>
      <w:lvlJc w:val="left"/>
      <w:pPr>
        <w:ind w:left="1440" w:hanging="360"/>
      </w:pPr>
      <w:rPr>
        <w:rFonts w:ascii="Courier New" w:hAnsi="Courier New" w:cs="Courier New" w:hint="default"/>
      </w:rPr>
    </w:lvl>
    <w:lvl w:ilvl="2" w:tplc="D2B87758">
      <w:start w:val="1"/>
      <w:numFmt w:val="bullet"/>
      <w:lvlText w:val=""/>
      <w:lvlJc w:val="left"/>
      <w:pPr>
        <w:ind w:left="2160" w:hanging="360"/>
      </w:pPr>
      <w:rPr>
        <w:rFonts w:ascii="Wingdings" w:hAnsi="Wingdings" w:cs="Wingdings" w:hint="default"/>
      </w:rPr>
    </w:lvl>
    <w:lvl w:ilvl="3" w:tplc="01AA53C0">
      <w:start w:val="1"/>
      <w:numFmt w:val="bullet"/>
      <w:lvlText w:val=""/>
      <w:lvlJc w:val="left"/>
      <w:pPr>
        <w:ind w:left="2880" w:hanging="360"/>
      </w:pPr>
      <w:rPr>
        <w:rFonts w:ascii="Symbol" w:hAnsi="Symbol" w:cs="Symbol" w:hint="default"/>
      </w:rPr>
    </w:lvl>
    <w:lvl w:ilvl="4" w:tplc="578E51E6">
      <w:start w:val="1"/>
      <w:numFmt w:val="bullet"/>
      <w:lvlText w:val="o"/>
      <w:lvlJc w:val="left"/>
      <w:pPr>
        <w:ind w:left="3600" w:hanging="360"/>
      </w:pPr>
      <w:rPr>
        <w:rFonts w:ascii="Courier New" w:hAnsi="Courier New" w:cs="Courier New" w:hint="default"/>
      </w:rPr>
    </w:lvl>
    <w:lvl w:ilvl="5" w:tplc="3BC08EB0">
      <w:start w:val="1"/>
      <w:numFmt w:val="bullet"/>
      <w:lvlText w:val=""/>
      <w:lvlJc w:val="left"/>
      <w:pPr>
        <w:ind w:left="4320" w:hanging="360"/>
      </w:pPr>
      <w:rPr>
        <w:rFonts w:ascii="Wingdings" w:hAnsi="Wingdings" w:cs="Wingdings" w:hint="default"/>
      </w:rPr>
    </w:lvl>
    <w:lvl w:ilvl="6" w:tplc="733A08F4">
      <w:start w:val="1"/>
      <w:numFmt w:val="bullet"/>
      <w:lvlText w:val=""/>
      <w:lvlJc w:val="left"/>
      <w:pPr>
        <w:ind w:left="5040" w:hanging="360"/>
      </w:pPr>
      <w:rPr>
        <w:rFonts w:ascii="Symbol" w:hAnsi="Symbol" w:cs="Symbol" w:hint="default"/>
      </w:rPr>
    </w:lvl>
    <w:lvl w:ilvl="7" w:tplc="FA94CCB4">
      <w:start w:val="1"/>
      <w:numFmt w:val="bullet"/>
      <w:lvlText w:val="o"/>
      <w:lvlJc w:val="left"/>
      <w:pPr>
        <w:ind w:left="5760" w:hanging="360"/>
      </w:pPr>
      <w:rPr>
        <w:rFonts w:ascii="Courier New" w:hAnsi="Courier New" w:cs="Courier New" w:hint="default"/>
      </w:rPr>
    </w:lvl>
    <w:lvl w:ilvl="8" w:tplc="AA16BC66">
      <w:start w:val="1"/>
      <w:numFmt w:val="bullet"/>
      <w:lvlText w:val=""/>
      <w:lvlJc w:val="left"/>
      <w:pPr>
        <w:ind w:left="6480" w:hanging="360"/>
      </w:pPr>
      <w:rPr>
        <w:rFonts w:ascii="Wingdings" w:hAnsi="Wingdings" w:cs="Wingdings" w:hint="default"/>
      </w:rPr>
    </w:lvl>
  </w:abstractNum>
  <w:abstractNum w:abstractNumId="4" w15:restartNumberingAfterBreak="0">
    <w:nsid w:val="09CA4626"/>
    <w:multiLevelType w:val="hybridMultilevel"/>
    <w:tmpl w:val="D5E0ADDC"/>
    <w:lvl w:ilvl="0" w:tplc="77187710">
      <w:start w:val="1"/>
      <w:numFmt w:val="bullet"/>
      <w:lvlText w:val=""/>
      <w:lvlJc w:val="left"/>
      <w:pPr>
        <w:ind w:left="720" w:hanging="360"/>
      </w:pPr>
      <w:rPr>
        <w:rFonts w:ascii="Symbol" w:hAnsi="Symbol" w:cs="Symbol" w:hint="default"/>
        <w:sz w:val="18"/>
        <w:szCs w:val="18"/>
      </w:rPr>
    </w:lvl>
    <w:lvl w:ilvl="1" w:tplc="FD764334">
      <w:start w:val="1"/>
      <w:numFmt w:val="bullet"/>
      <w:lvlText w:val="o"/>
      <w:lvlJc w:val="left"/>
      <w:pPr>
        <w:ind w:left="1440" w:hanging="360"/>
      </w:pPr>
      <w:rPr>
        <w:rFonts w:ascii="Courier New" w:hAnsi="Courier New" w:cs="Courier New" w:hint="default"/>
      </w:rPr>
    </w:lvl>
    <w:lvl w:ilvl="2" w:tplc="77CE887A">
      <w:start w:val="1"/>
      <w:numFmt w:val="bullet"/>
      <w:lvlText w:val=""/>
      <w:lvlJc w:val="left"/>
      <w:pPr>
        <w:ind w:left="2160" w:hanging="360"/>
      </w:pPr>
      <w:rPr>
        <w:rFonts w:ascii="Wingdings" w:hAnsi="Wingdings" w:cs="Wingdings" w:hint="default"/>
      </w:rPr>
    </w:lvl>
    <w:lvl w:ilvl="3" w:tplc="39E42F68">
      <w:start w:val="1"/>
      <w:numFmt w:val="bullet"/>
      <w:lvlText w:val=""/>
      <w:lvlJc w:val="left"/>
      <w:pPr>
        <w:ind w:left="2880" w:hanging="360"/>
      </w:pPr>
      <w:rPr>
        <w:rFonts w:ascii="Symbol" w:hAnsi="Symbol" w:cs="Symbol" w:hint="default"/>
      </w:rPr>
    </w:lvl>
    <w:lvl w:ilvl="4" w:tplc="F280A120">
      <w:start w:val="1"/>
      <w:numFmt w:val="bullet"/>
      <w:lvlText w:val="o"/>
      <w:lvlJc w:val="left"/>
      <w:pPr>
        <w:ind w:left="3600" w:hanging="360"/>
      </w:pPr>
      <w:rPr>
        <w:rFonts w:ascii="Courier New" w:hAnsi="Courier New" w:cs="Courier New" w:hint="default"/>
      </w:rPr>
    </w:lvl>
    <w:lvl w:ilvl="5" w:tplc="E1147F52">
      <w:start w:val="1"/>
      <w:numFmt w:val="bullet"/>
      <w:lvlText w:val=""/>
      <w:lvlJc w:val="left"/>
      <w:pPr>
        <w:ind w:left="4320" w:hanging="360"/>
      </w:pPr>
      <w:rPr>
        <w:rFonts w:ascii="Wingdings" w:hAnsi="Wingdings" w:cs="Wingdings" w:hint="default"/>
      </w:rPr>
    </w:lvl>
    <w:lvl w:ilvl="6" w:tplc="E6EED250">
      <w:start w:val="1"/>
      <w:numFmt w:val="bullet"/>
      <w:lvlText w:val=""/>
      <w:lvlJc w:val="left"/>
      <w:pPr>
        <w:ind w:left="5040" w:hanging="360"/>
      </w:pPr>
      <w:rPr>
        <w:rFonts w:ascii="Symbol" w:hAnsi="Symbol" w:cs="Symbol" w:hint="default"/>
      </w:rPr>
    </w:lvl>
    <w:lvl w:ilvl="7" w:tplc="D75A29F6">
      <w:start w:val="1"/>
      <w:numFmt w:val="bullet"/>
      <w:lvlText w:val="o"/>
      <w:lvlJc w:val="left"/>
      <w:pPr>
        <w:ind w:left="5760" w:hanging="360"/>
      </w:pPr>
      <w:rPr>
        <w:rFonts w:ascii="Courier New" w:hAnsi="Courier New" w:cs="Courier New" w:hint="default"/>
      </w:rPr>
    </w:lvl>
    <w:lvl w:ilvl="8" w:tplc="2A4E52AC">
      <w:start w:val="1"/>
      <w:numFmt w:val="bullet"/>
      <w:lvlText w:val=""/>
      <w:lvlJc w:val="left"/>
      <w:pPr>
        <w:ind w:left="6480" w:hanging="360"/>
      </w:pPr>
      <w:rPr>
        <w:rFonts w:ascii="Wingdings" w:hAnsi="Wingdings" w:cs="Wingdings" w:hint="default"/>
      </w:rPr>
    </w:lvl>
  </w:abstractNum>
  <w:abstractNum w:abstractNumId="5" w15:restartNumberingAfterBreak="0">
    <w:nsid w:val="15836A63"/>
    <w:multiLevelType w:val="hybridMultilevel"/>
    <w:tmpl w:val="6D6EB604"/>
    <w:lvl w:ilvl="0" w:tplc="55A888CC">
      <w:start w:val="1"/>
      <w:numFmt w:val="bullet"/>
      <w:lvlText w:val=""/>
      <w:lvlJc w:val="left"/>
      <w:pPr>
        <w:ind w:left="720" w:hanging="360"/>
      </w:pPr>
      <w:rPr>
        <w:rFonts w:ascii="Symbol" w:hAnsi="Symbol" w:cs="Symbol" w:hint="default"/>
        <w:sz w:val="18"/>
        <w:szCs w:val="18"/>
      </w:rPr>
    </w:lvl>
    <w:lvl w:ilvl="1" w:tplc="945E5074">
      <w:start w:val="1"/>
      <w:numFmt w:val="bullet"/>
      <w:lvlText w:val="o"/>
      <w:lvlJc w:val="left"/>
      <w:pPr>
        <w:ind w:left="1440" w:hanging="360"/>
      </w:pPr>
      <w:rPr>
        <w:rFonts w:ascii="Courier New" w:hAnsi="Courier New" w:cs="Courier New" w:hint="default"/>
      </w:rPr>
    </w:lvl>
    <w:lvl w:ilvl="2" w:tplc="E45AD5E4">
      <w:start w:val="1"/>
      <w:numFmt w:val="bullet"/>
      <w:lvlText w:val=""/>
      <w:lvlJc w:val="left"/>
      <w:pPr>
        <w:ind w:left="2160" w:hanging="360"/>
      </w:pPr>
      <w:rPr>
        <w:rFonts w:ascii="Wingdings" w:hAnsi="Wingdings" w:cs="Wingdings" w:hint="default"/>
      </w:rPr>
    </w:lvl>
    <w:lvl w:ilvl="3" w:tplc="408EE6F6">
      <w:start w:val="1"/>
      <w:numFmt w:val="bullet"/>
      <w:lvlText w:val=""/>
      <w:lvlJc w:val="left"/>
      <w:pPr>
        <w:ind w:left="2880" w:hanging="360"/>
      </w:pPr>
      <w:rPr>
        <w:rFonts w:ascii="Symbol" w:hAnsi="Symbol" w:cs="Symbol" w:hint="default"/>
      </w:rPr>
    </w:lvl>
    <w:lvl w:ilvl="4" w:tplc="EE606AFE">
      <w:start w:val="1"/>
      <w:numFmt w:val="bullet"/>
      <w:lvlText w:val="o"/>
      <w:lvlJc w:val="left"/>
      <w:pPr>
        <w:ind w:left="3600" w:hanging="360"/>
      </w:pPr>
      <w:rPr>
        <w:rFonts w:ascii="Courier New" w:hAnsi="Courier New" w:cs="Courier New" w:hint="default"/>
      </w:rPr>
    </w:lvl>
    <w:lvl w:ilvl="5" w:tplc="25F8E334">
      <w:start w:val="1"/>
      <w:numFmt w:val="bullet"/>
      <w:lvlText w:val=""/>
      <w:lvlJc w:val="left"/>
      <w:pPr>
        <w:ind w:left="4320" w:hanging="360"/>
      </w:pPr>
      <w:rPr>
        <w:rFonts w:ascii="Wingdings" w:hAnsi="Wingdings" w:cs="Wingdings" w:hint="default"/>
      </w:rPr>
    </w:lvl>
    <w:lvl w:ilvl="6" w:tplc="00D680A2">
      <w:start w:val="1"/>
      <w:numFmt w:val="bullet"/>
      <w:lvlText w:val=""/>
      <w:lvlJc w:val="left"/>
      <w:pPr>
        <w:ind w:left="5040" w:hanging="360"/>
      </w:pPr>
      <w:rPr>
        <w:rFonts w:ascii="Symbol" w:hAnsi="Symbol" w:cs="Symbol" w:hint="default"/>
      </w:rPr>
    </w:lvl>
    <w:lvl w:ilvl="7" w:tplc="27461076">
      <w:start w:val="1"/>
      <w:numFmt w:val="bullet"/>
      <w:lvlText w:val="o"/>
      <w:lvlJc w:val="left"/>
      <w:pPr>
        <w:ind w:left="5760" w:hanging="360"/>
      </w:pPr>
      <w:rPr>
        <w:rFonts w:ascii="Courier New" w:hAnsi="Courier New" w:cs="Courier New" w:hint="default"/>
      </w:rPr>
    </w:lvl>
    <w:lvl w:ilvl="8" w:tplc="EA1CD9FE">
      <w:start w:val="1"/>
      <w:numFmt w:val="bullet"/>
      <w:lvlText w:val=""/>
      <w:lvlJc w:val="left"/>
      <w:pPr>
        <w:ind w:left="6480" w:hanging="360"/>
      </w:pPr>
      <w:rPr>
        <w:rFonts w:ascii="Wingdings" w:hAnsi="Wingdings" w:cs="Wingdings" w:hint="default"/>
      </w:rPr>
    </w:lvl>
  </w:abstractNum>
  <w:abstractNum w:abstractNumId="6" w15:restartNumberingAfterBreak="0">
    <w:nsid w:val="1A567ABA"/>
    <w:multiLevelType w:val="hybridMultilevel"/>
    <w:tmpl w:val="E9E6C8C8"/>
    <w:lvl w:ilvl="0" w:tplc="5F524EFC">
      <w:start w:val="1"/>
      <w:numFmt w:val="bullet"/>
      <w:lvlText w:val=""/>
      <w:lvlJc w:val="left"/>
      <w:pPr>
        <w:ind w:left="720" w:hanging="360"/>
      </w:pPr>
      <w:rPr>
        <w:rFonts w:ascii="Symbol" w:hAnsi="Symbol" w:cs="Symbol" w:hint="default"/>
        <w:sz w:val="18"/>
        <w:szCs w:val="18"/>
      </w:rPr>
    </w:lvl>
    <w:lvl w:ilvl="1" w:tplc="763A1F5C">
      <w:start w:val="1"/>
      <w:numFmt w:val="bullet"/>
      <w:lvlText w:val="o"/>
      <w:lvlJc w:val="left"/>
      <w:pPr>
        <w:ind w:left="1440" w:hanging="360"/>
      </w:pPr>
      <w:rPr>
        <w:rFonts w:ascii="Courier New" w:hAnsi="Courier New" w:cs="Courier New" w:hint="default"/>
      </w:rPr>
    </w:lvl>
    <w:lvl w:ilvl="2" w:tplc="5ED8DDEA">
      <w:start w:val="1"/>
      <w:numFmt w:val="bullet"/>
      <w:lvlText w:val=""/>
      <w:lvlJc w:val="left"/>
      <w:pPr>
        <w:ind w:left="2160" w:hanging="360"/>
      </w:pPr>
      <w:rPr>
        <w:rFonts w:ascii="Wingdings" w:hAnsi="Wingdings" w:cs="Wingdings" w:hint="default"/>
      </w:rPr>
    </w:lvl>
    <w:lvl w:ilvl="3" w:tplc="09AEBC5A">
      <w:start w:val="1"/>
      <w:numFmt w:val="bullet"/>
      <w:lvlText w:val=""/>
      <w:lvlJc w:val="left"/>
      <w:pPr>
        <w:ind w:left="2880" w:hanging="360"/>
      </w:pPr>
      <w:rPr>
        <w:rFonts w:ascii="Symbol" w:hAnsi="Symbol" w:cs="Symbol" w:hint="default"/>
      </w:rPr>
    </w:lvl>
    <w:lvl w:ilvl="4" w:tplc="7AA231A8">
      <w:start w:val="1"/>
      <w:numFmt w:val="bullet"/>
      <w:lvlText w:val="o"/>
      <w:lvlJc w:val="left"/>
      <w:pPr>
        <w:ind w:left="3600" w:hanging="360"/>
      </w:pPr>
      <w:rPr>
        <w:rFonts w:ascii="Courier New" w:hAnsi="Courier New" w:cs="Courier New" w:hint="default"/>
      </w:rPr>
    </w:lvl>
    <w:lvl w:ilvl="5" w:tplc="7E0C1F8E">
      <w:start w:val="1"/>
      <w:numFmt w:val="bullet"/>
      <w:lvlText w:val=""/>
      <w:lvlJc w:val="left"/>
      <w:pPr>
        <w:ind w:left="4320" w:hanging="360"/>
      </w:pPr>
      <w:rPr>
        <w:rFonts w:ascii="Wingdings" w:hAnsi="Wingdings" w:cs="Wingdings" w:hint="default"/>
      </w:rPr>
    </w:lvl>
    <w:lvl w:ilvl="6" w:tplc="E17626AA">
      <w:start w:val="1"/>
      <w:numFmt w:val="bullet"/>
      <w:lvlText w:val=""/>
      <w:lvlJc w:val="left"/>
      <w:pPr>
        <w:ind w:left="5040" w:hanging="360"/>
      </w:pPr>
      <w:rPr>
        <w:rFonts w:ascii="Symbol" w:hAnsi="Symbol" w:cs="Symbol" w:hint="default"/>
      </w:rPr>
    </w:lvl>
    <w:lvl w:ilvl="7" w:tplc="C6ECC9E0">
      <w:start w:val="1"/>
      <w:numFmt w:val="bullet"/>
      <w:lvlText w:val="o"/>
      <w:lvlJc w:val="left"/>
      <w:pPr>
        <w:ind w:left="5760" w:hanging="360"/>
      </w:pPr>
      <w:rPr>
        <w:rFonts w:ascii="Courier New" w:hAnsi="Courier New" w:cs="Courier New" w:hint="default"/>
      </w:rPr>
    </w:lvl>
    <w:lvl w:ilvl="8" w:tplc="17F8EC0A">
      <w:start w:val="1"/>
      <w:numFmt w:val="bullet"/>
      <w:lvlText w:val=""/>
      <w:lvlJc w:val="left"/>
      <w:pPr>
        <w:ind w:left="6480" w:hanging="360"/>
      </w:pPr>
      <w:rPr>
        <w:rFonts w:ascii="Wingdings" w:hAnsi="Wingdings" w:cs="Wingdings" w:hint="default"/>
      </w:rPr>
    </w:lvl>
  </w:abstractNum>
  <w:abstractNum w:abstractNumId="7" w15:restartNumberingAfterBreak="0">
    <w:nsid w:val="20ED54CA"/>
    <w:multiLevelType w:val="hybridMultilevel"/>
    <w:tmpl w:val="FF7CFD9C"/>
    <w:lvl w:ilvl="0" w:tplc="D26AD9AC">
      <w:start w:val="1"/>
      <w:numFmt w:val="bullet"/>
      <w:lvlText w:val=""/>
      <w:lvlJc w:val="left"/>
      <w:pPr>
        <w:ind w:left="720" w:hanging="360"/>
      </w:pPr>
      <w:rPr>
        <w:rFonts w:ascii="Symbol" w:hAnsi="Symbol" w:cs="Symbol" w:hint="default"/>
        <w:sz w:val="18"/>
        <w:szCs w:val="18"/>
      </w:rPr>
    </w:lvl>
    <w:lvl w:ilvl="1" w:tplc="2674A278">
      <w:start w:val="1"/>
      <w:numFmt w:val="bullet"/>
      <w:lvlText w:val="o"/>
      <w:lvlJc w:val="left"/>
      <w:pPr>
        <w:ind w:left="1440" w:hanging="360"/>
      </w:pPr>
      <w:rPr>
        <w:rFonts w:ascii="Courier New" w:hAnsi="Courier New" w:cs="Courier New" w:hint="default"/>
      </w:rPr>
    </w:lvl>
    <w:lvl w:ilvl="2" w:tplc="3D3EE704">
      <w:start w:val="1"/>
      <w:numFmt w:val="bullet"/>
      <w:lvlText w:val=""/>
      <w:lvlJc w:val="left"/>
      <w:pPr>
        <w:ind w:left="2160" w:hanging="360"/>
      </w:pPr>
      <w:rPr>
        <w:rFonts w:ascii="Wingdings" w:hAnsi="Wingdings" w:cs="Wingdings" w:hint="default"/>
      </w:rPr>
    </w:lvl>
    <w:lvl w:ilvl="3" w:tplc="34E0E43C">
      <w:start w:val="1"/>
      <w:numFmt w:val="bullet"/>
      <w:lvlText w:val=""/>
      <w:lvlJc w:val="left"/>
      <w:pPr>
        <w:ind w:left="2880" w:hanging="360"/>
      </w:pPr>
      <w:rPr>
        <w:rFonts w:ascii="Symbol" w:hAnsi="Symbol" w:cs="Symbol" w:hint="default"/>
      </w:rPr>
    </w:lvl>
    <w:lvl w:ilvl="4" w:tplc="922ABCF4">
      <w:start w:val="1"/>
      <w:numFmt w:val="bullet"/>
      <w:lvlText w:val="o"/>
      <w:lvlJc w:val="left"/>
      <w:pPr>
        <w:ind w:left="3600" w:hanging="360"/>
      </w:pPr>
      <w:rPr>
        <w:rFonts w:ascii="Courier New" w:hAnsi="Courier New" w:cs="Courier New" w:hint="default"/>
      </w:rPr>
    </w:lvl>
    <w:lvl w:ilvl="5" w:tplc="5C34D3F0">
      <w:start w:val="1"/>
      <w:numFmt w:val="bullet"/>
      <w:lvlText w:val=""/>
      <w:lvlJc w:val="left"/>
      <w:pPr>
        <w:ind w:left="4320" w:hanging="360"/>
      </w:pPr>
      <w:rPr>
        <w:rFonts w:ascii="Wingdings" w:hAnsi="Wingdings" w:cs="Wingdings" w:hint="default"/>
      </w:rPr>
    </w:lvl>
    <w:lvl w:ilvl="6" w:tplc="3EC69078">
      <w:start w:val="1"/>
      <w:numFmt w:val="bullet"/>
      <w:lvlText w:val=""/>
      <w:lvlJc w:val="left"/>
      <w:pPr>
        <w:ind w:left="5040" w:hanging="360"/>
      </w:pPr>
      <w:rPr>
        <w:rFonts w:ascii="Symbol" w:hAnsi="Symbol" w:cs="Symbol" w:hint="default"/>
      </w:rPr>
    </w:lvl>
    <w:lvl w:ilvl="7" w:tplc="BC268428">
      <w:start w:val="1"/>
      <w:numFmt w:val="bullet"/>
      <w:lvlText w:val="o"/>
      <w:lvlJc w:val="left"/>
      <w:pPr>
        <w:ind w:left="5760" w:hanging="360"/>
      </w:pPr>
      <w:rPr>
        <w:rFonts w:ascii="Courier New" w:hAnsi="Courier New" w:cs="Courier New" w:hint="default"/>
      </w:rPr>
    </w:lvl>
    <w:lvl w:ilvl="8" w:tplc="7814FF5C">
      <w:start w:val="1"/>
      <w:numFmt w:val="bullet"/>
      <w:lvlText w:val=""/>
      <w:lvlJc w:val="left"/>
      <w:pPr>
        <w:ind w:left="6480" w:hanging="360"/>
      </w:pPr>
      <w:rPr>
        <w:rFonts w:ascii="Wingdings" w:hAnsi="Wingdings" w:cs="Wingdings" w:hint="default"/>
      </w:rPr>
    </w:lvl>
  </w:abstractNum>
  <w:abstractNum w:abstractNumId="8" w15:restartNumberingAfterBreak="0">
    <w:nsid w:val="25BF47BD"/>
    <w:multiLevelType w:val="hybridMultilevel"/>
    <w:tmpl w:val="C2941D3E"/>
    <w:lvl w:ilvl="0" w:tplc="33A6EB88">
      <w:start w:val="1"/>
      <w:numFmt w:val="bullet"/>
      <w:lvlText w:val=""/>
      <w:lvlJc w:val="left"/>
      <w:pPr>
        <w:ind w:left="720" w:hanging="360"/>
      </w:pPr>
      <w:rPr>
        <w:rFonts w:ascii="Symbol" w:hAnsi="Symbol" w:cs="Symbol" w:hint="default"/>
        <w:sz w:val="18"/>
        <w:szCs w:val="18"/>
      </w:rPr>
    </w:lvl>
    <w:lvl w:ilvl="1" w:tplc="67C8BF14">
      <w:start w:val="1"/>
      <w:numFmt w:val="bullet"/>
      <w:lvlText w:val="o"/>
      <w:lvlJc w:val="left"/>
      <w:pPr>
        <w:ind w:left="1440" w:hanging="360"/>
      </w:pPr>
      <w:rPr>
        <w:rFonts w:ascii="Courier New" w:hAnsi="Courier New" w:cs="Courier New" w:hint="default"/>
      </w:rPr>
    </w:lvl>
    <w:lvl w:ilvl="2" w:tplc="EA405116">
      <w:start w:val="1"/>
      <w:numFmt w:val="bullet"/>
      <w:lvlText w:val=""/>
      <w:lvlJc w:val="left"/>
      <w:pPr>
        <w:ind w:left="2160" w:hanging="360"/>
      </w:pPr>
      <w:rPr>
        <w:rFonts w:ascii="Wingdings" w:hAnsi="Wingdings" w:cs="Wingdings" w:hint="default"/>
      </w:rPr>
    </w:lvl>
    <w:lvl w:ilvl="3" w:tplc="48460042">
      <w:start w:val="1"/>
      <w:numFmt w:val="bullet"/>
      <w:lvlText w:val=""/>
      <w:lvlJc w:val="left"/>
      <w:pPr>
        <w:ind w:left="2880" w:hanging="360"/>
      </w:pPr>
      <w:rPr>
        <w:rFonts w:ascii="Symbol" w:hAnsi="Symbol" w:cs="Symbol" w:hint="default"/>
      </w:rPr>
    </w:lvl>
    <w:lvl w:ilvl="4" w:tplc="57748F8A">
      <w:start w:val="1"/>
      <w:numFmt w:val="bullet"/>
      <w:lvlText w:val="o"/>
      <w:lvlJc w:val="left"/>
      <w:pPr>
        <w:ind w:left="3600" w:hanging="360"/>
      </w:pPr>
      <w:rPr>
        <w:rFonts w:ascii="Courier New" w:hAnsi="Courier New" w:cs="Courier New" w:hint="default"/>
      </w:rPr>
    </w:lvl>
    <w:lvl w:ilvl="5" w:tplc="2CF4E5CE">
      <w:start w:val="1"/>
      <w:numFmt w:val="bullet"/>
      <w:lvlText w:val=""/>
      <w:lvlJc w:val="left"/>
      <w:pPr>
        <w:ind w:left="4320" w:hanging="360"/>
      </w:pPr>
      <w:rPr>
        <w:rFonts w:ascii="Wingdings" w:hAnsi="Wingdings" w:cs="Wingdings" w:hint="default"/>
      </w:rPr>
    </w:lvl>
    <w:lvl w:ilvl="6" w:tplc="8F147AE0">
      <w:start w:val="1"/>
      <w:numFmt w:val="bullet"/>
      <w:lvlText w:val=""/>
      <w:lvlJc w:val="left"/>
      <w:pPr>
        <w:ind w:left="5040" w:hanging="360"/>
      </w:pPr>
      <w:rPr>
        <w:rFonts w:ascii="Symbol" w:hAnsi="Symbol" w:cs="Symbol" w:hint="default"/>
      </w:rPr>
    </w:lvl>
    <w:lvl w:ilvl="7" w:tplc="3EFCA880">
      <w:start w:val="1"/>
      <w:numFmt w:val="bullet"/>
      <w:lvlText w:val="o"/>
      <w:lvlJc w:val="left"/>
      <w:pPr>
        <w:ind w:left="5760" w:hanging="360"/>
      </w:pPr>
      <w:rPr>
        <w:rFonts w:ascii="Courier New" w:hAnsi="Courier New" w:cs="Courier New" w:hint="default"/>
      </w:rPr>
    </w:lvl>
    <w:lvl w:ilvl="8" w:tplc="AB263EA0">
      <w:start w:val="1"/>
      <w:numFmt w:val="bullet"/>
      <w:lvlText w:val=""/>
      <w:lvlJc w:val="left"/>
      <w:pPr>
        <w:ind w:left="6480" w:hanging="360"/>
      </w:pPr>
      <w:rPr>
        <w:rFonts w:ascii="Wingdings" w:hAnsi="Wingdings" w:cs="Wingdings" w:hint="default"/>
      </w:rPr>
    </w:lvl>
  </w:abstractNum>
  <w:abstractNum w:abstractNumId="9"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2D821006"/>
    <w:multiLevelType w:val="hybridMultilevel"/>
    <w:tmpl w:val="F0FC72BA"/>
    <w:lvl w:ilvl="0" w:tplc="DECA8BF4">
      <w:start w:val="1"/>
      <w:numFmt w:val="bullet"/>
      <w:lvlText w:val=""/>
      <w:lvlJc w:val="left"/>
      <w:pPr>
        <w:ind w:left="720" w:hanging="360"/>
      </w:pPr>
      <w:rPr>
        <w:rFonts w:ascii="Symbol" w:hAnsi="Symbol" w:cs="Symbol" w:hint="default"/>
        <w:sz w:val="18"/>
        <w:szCs w:val="18"/>
      </w:rPr>
    </w:lvl>
    <w:lvl w:ilvl="1" w:tplc="A3B27A7A">
      <w:start w:val="1"/>
      <w:numFmt w:val="bullet"/>
      <w:lvlText w:val="o"/>
      <w:lvlJc w:val="left"/>
      <w:pPr>
        <w:ind w:left="1440" w:hanging="360"/>
      </w:pPr>
      <w:rPr>
        <w:rFonts w:ascii="Courier New" w:hAnsi="Courier New" w:cs="Courier New" w:hint="default"/>
      </w:rPr>
    </w:lvl>
    <w:lvl w:ilvl="2" w:tplc="26283958">
      <w:start w:val="1"/>
      <w:numFmt w:val="bullet"/>
      <w:lvlText w:val=""/>
      <w:lvlJc w:val="left"/>
      <w:pPr>
        <w:ind w:left="2160" w:hanging="360"/>
      </w:pPr>
      <w:rPr>
        <w:rFonts w:ascii="Wingdings" w:hAnsi="Wingdings" w:cs="Wingdings" w:hint="default"/>
      </w:rPr>
    </w:lvl>
    <w:lvl w:ilvl="3" w:tplc="45FE744C">
      <w:start w:val="1"/>
      <w:numFmt w:val="bullet"/>
      <w:lvlText w:val=""/>
      <w:lvlJc w:val="left"/>
      <w:pPr>
        <w:ind w:left="2880" w:hanging="360"/>
      </w:pPr>
      <w:rPr>
        <w:rFonts w:ascii="Symbol" w:hAnsi="Symbol" w:cs="Symbol" w:hint="default"/>
      </w:rPr>
    </w:lvl>
    <w:lvl w:ilvl="4" w:tplc="24D08B70">
      <w:start w:val="1"/>
      <w:numFmt w:val="bullet"/>
      <w:lvlText w:val="o"/>
      <w:lvlJc w:val="left"/>
      <w:pPr>
        <w:ind w:left="3600" w:hanging="360"/>
      </w:pPr>
      <w:rPr>
        <w:rFonts w:ascii="Courier New" w:hAnsi="Courier New" w:cs="Courier New" w:hint="default"/>
      </w:rPr>
    </w:lvl>
    <w:lvl w:ilvl="5" w:tplc="C3D08A42">
      <w:start w:val="1"/>
      <w:numFmt w:val="bullet"/>
      <w:lvlText w:val=""/>
      <w:lvlJc w:val="left"/>
      <w:pPr>
        <w:ind w:left="4320" w:hanging="360"/>
      </w:pPr>
      <w:rPr>
        <w:rFonts w:ascii="Wingdings" w:hAnsi="Wingdings" w:cs="Wingdings" w:hint="default"/>
      </w:rPr>
    </w:lvl>
    <w:lvl w:ilvl="6" w:tplc="96B2CC7C">
      <w:start w:val="1"/>
      <w:numFmt w:val="bullet"/>
      <w:lvlText w:val=""/>
      <w:lvlJc w:val="left"/>
      <w:pPr>
        <w:ind w:left="5040" w:hanging="360"/>
      </w:pPr>
      <w:rPr>
        <w:rFonts w:ascii="Symbol" w:hAnsi="Symbol" w:cs="Symbol" w:hint="default"/>
      </w:rPr>
    </w:lvl>
    <w:lvl w:ilvl="7" w:tplc="636C8FA4">
      <w:start w:val="1"/>
      <w:numFmt w:val="bullet"/>
      <w:lvlText w:val="o"/>
      <w:lvlJc w:val="left"/>
      <w:pPr>
        <w:ind w:left="5760" w:hanging="360"/>
      </w:pPr>
      <w:rPr>
        <w:rFonts w:ascii="Courier New" w:hAnsi="Courier New" w:cs="Courier New" w:hint="default"/>
      </w:rPr>
    </w:lvl>
    <w:lvl w:ilvl="8" w:tplc="0D527738">
      <w:start w:val="1"/>
      <w:numFmt w:val="bullet"/>
      <w:lvlText w:val=""/>
      <w:lvlJc w:val="left"/>
      <w:pPr>
        <w:ind w:left="6480" w:hanging="360"/>
      </w:pPr>
      <w:rPr>
        <w:rFonts w:ascii="Wingdings" w:hAnsi="Wingdings" w:cs="Wingdings" w:hint="default"/>
      </w:rPr>
    </w:lvl>
  </w:abstractNum>
  <w:abstractNum w:abstractNumId="11" w15:restartNumberingAfterBreak="0">
    <w:nsid w:val="2E8864E4"/>
    <w:multiLevelType w:val="hybridMultilevel"/>
    <w:tmpl w:val="829641F8"/>
    <w:lvl w:ilvl="0" w:tplc="51EE77C2">
      <w:start w:val="1"/>
      <w:numFmt w:val="bullet"/>
      <w:lvlText w:val=""/>
      <w:lvlJc w:val="left"/>
      <w:pPr>
        <w:ind w:left="720" w:hanging="360"/>
      </w:pPr>
      <w:rPr>
        <w:rFonts w:ascii="Symbol" w:hAnsi="Symbol" w:cs="Symbol" w:hint="default"/>
        <w:sz w:val="18"/>
        <w:szCs w:val="18"/>
      </w:rPr>
    </w:lvl>
    <w:lvl w:ilvl="1" w:tplc="D1B45FFA">
      <w:start w:val="1"/>
      <w:numFmt w:val="bullet"/>
      <w:lvlText w:val="o"/>
      <w:lvlJc w:val="left"/>
      <w:pPr>
        <w:ind w:left="1440" w:hanging="360"/>
      </w:pPr>
      <w:rPr>
        <w:rFonts w:ascii="Courier New" w:hAnsi="Courier New" w:cs="Courier New" w:hint="default"/>
      </w:rPr>
    </w:lvl>
    <w:lvl w:ilvl="2" w:tplc="4DF63F72">
      <w:start w:val="1"/>
      <w:numFmt w:val="bullet"/>
      <w:lvlText w:val=""/>
      <w:lvlJc w:val="left"/>
      <w:pPr>
        <w:ind w:left="2160" w:hanging="360"/>
      </w:pPr>
      <w:rPr>
        <w:rFonts w:ascii="Wingdings" w:hAnsi="Wingdings" w:cs="Wingdings" w:hint="default"/>
      </w:rPr>
    </w:lvl>
    <w:lvl w:ilvl="3" w:tplc="7C4E5B6A">
      <w:start w:val="1"/>
      <w:numFmt w:val="bullet"/>
      <w:lvlText w:val=""/>
      <w:lvlJc w:val="left"/>
      <w:pPr>
        <w:ind w:left="2880" w:hanging="360"/>
      </w:pPr>
      <w:rPr>
        <w:rFonts w:ascii="Symbol" w:hAnsi="Symbol" w:cs="Symbol" w:hint="default"/>
      </w:rPr>
    </w:lvl>
    <w:lvl w:ilvl="4" w:tplc="88BAAC02">
      <w:start w:val="1"/>
      <w:numFmt w:val="bullet"/>
      <w:lvlText w:val="o"/>
      <w:lvlJc w:val="left"/>
      <w:pPr>
        <w:ind w:left="3600" w:hanging="360"/>
      </w:pPr>
      <w:rPr>
        <w:rFonts w:ascii="Courier New" w:hAnsi="Courier New" w:cs="Courier New" w:hint="default"/>
      </w:rPr>
    </w:lvl>
    <w:lvl w:ilvl="5" w:tplc="5CA0D5BA">
      <w:start w:val="1"/>
      <w:numFmt w:val="bullet"/>
      <w:lvlText w:val=""/>
      <w:lvlJc w:val="left"/>
      <w:pPr>
        <w:ind w:left="4320" w:hanging="360"/>
      </w:pPr>
      <w:rPr>
        <w:rFonts w:ascii="Wingdings" w:hAnsi="Wingdings" w:cs="Wingdings" w:hint="default"/>
      </w:rPr>
    </w:lvl>
    <w:lvl w:ilvl="6" w:tplc="D8105E70">
      <w:start w:val="1"/>
      <w:numFmt w:val="bullet"/>
      <w:lvlText w:val=""/>
      <w:lvlJc w:val="left"/>
      <w:pPr>
        <w:ind w:left="5040" w:hanging="360"/>
      </w:pPr>
      <w:rPr>
        <w:rFonts w:ascii="Symbol" w:hAnsi="Symbol" w:cs="Symbol" w:hint="default"/>
      </w:rPr>
    </w:lvl>
    <w:lvl w:ilvl="7" w:tplc="58E23FC0">
      <w:start w:val="1"/>
      <w:numFmt w:val="bullet"/>
      <w:lvlText w:val="o"/>
      <w:lvlJc w:val="left"/>
      <w:pPr>
        <w:ind w:left="5760" w:hanging="360"/>
      </w:pPr>
      <w:rPr>
        <w:rFonts w:ascii="Courier New" w:hAnsi="Courier New" w:cs="Courier New" w:hint="default"/>
      </w:rPr>
    </w:lvl>
    <w:lvl w:ilvl="8" w:tplc="067ABE02">
      <w:start w:val="1"/>
      <w:numFmt w:val="bullet"/>
      <w:lvlText w:val=""/>
      <w:lvlJc w:val="left"/>
      <w:pPr>
        <w:ind w:left="6480" w:hanging="360"/>
      </w:pPr>
      <w:rPr>
        <w:rFonts w:ascii="Wingdings" w:hAnsi="Wingdings" w:cs="Wingdings" w:hint="default"/>
      </w:rPr>
    </w:lvl>
  </w:abstractNum>
  <w:abstractNum w:abstractNumId="12"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584443F"/>
    <w:multiLevelType w:val="hybridMultilevel"/>
    <w:tmpl w:val="C7C2FD78"/>
    <w:lvl w:ilvl="0" w:tplc="9EDCE0AC">
      <w:start w:val="1"/>
      <w:numFmt w:val="bullet"/>
      <w:lvlText w:val=""/>
      <w:lvlJc w:val="left"/>
      <w:pPr>
        <w:ind w:left="720" w:hanging="360"/>
      </w:pPr>
      <w:rPr>
        <w:rFonts w:ascii="Symbol" w:hAnsi="Symbol" w:cs="Symbol" w:hint="default"/>
        <w:sz w:val="24"/>
        <w:szCs w:val="24"/>
      </w:rPr>
    </w:lvl>
    <w:lvl w:ilvl="1" w:tplc="C440778C">
      <w:start w:val="1"/>
      <w:numFmt w:val="bullet"/>
      <w:lvlText w:val="o"/>
      <w:lvlJc w:val="left"/>
      <w:pPr>
        <w:ind w:left="1440" w:hanging="360"/>
      </w:pPr>
      <w:rPr>
        <w:rFonts w:ascii="Courier New" w:hAnsi="Courier New" w:cs="Courier New" w:hint="default"/>
      </w:rPr>
    </w:lvl>
    <w:lvl w:ilvl="2" w:tplc="D3586970">
      <w:start w:val="1"/>
      <w:numFmt w:val="bullet"/>
      <w:lvlText w:val=""/>
      <w:lvlJc w:val="left"/>
      <w:pPr>
        <w:ind w:left="2160" w:hanging="360"/>
      </w:pPr>
      <w:rPr>
        <w:rFonts w:ascii="Wingdings" w:hAnsi="Wingdings" w:cs="Wingdings" w:hint="default"/>
      </w:rPr>
    </w:lvl>
    <w:lvl w:ilvl="3" w:tplc="4F0E247A">
      <w:start w:val="1"/>
      <w:numFmt w:val="bullet"/>
      <w:lvlText w:val=""/>
      <w:lvlJc w:val="left"/>
      <w:pPr>
        <w:ind w:left="2880" w:hanging="360"/>
      </w:pPr>
      <w:rPr>
        <w:rFonts w:ascii="Symbol" w:hAnsi="Symbol" w:cs="Symbol" w:hint="default"/>
      </w:rPr>
    </w:lvl>
    <w:lvl w:ilvl="4" w:tplc="9E4415E8">
      <w:start w:val="1"/>
      <w:numFmt w:val="bullet"/>
      <w:lvlText w:val="o"/>
      <w:lvlJc w:val="left"/>
      <w:pPr>
        <w:ind w:left="3600" w:hanging="360"/>
      </w:pPr>
      <w:rPr>
        <w:rFonts w:ascii="Courier New" w:hAnsi="Courier New" w:cs="Courier New" w:hint="default"/>
      </w:rPr>
    </w:lvl>
    <w:lvl w:ilvl="5" w:tplc="E6E6B0B6">
      <w:start w:val="1"/>
      <w:numFmt w:val="bullet"/>
      <w:lvlText w:val=""/>
      <w:lvlJc w:val="left"/>
      <w:pPr>
        <w:ind w:left="4320" w:hanging="360"/>
      </w:pPr>
      <w:rPr>
        <w:rFonts w:ascii="Wingdings" w:hAnsi="Wingdings" w:cs="Wingdings" w:hint="default"/>
      </w:rPr>
    </w:lvl>
    <w:lvl w:ilvl="6" w:tplc="B00658FE">
      <w:start w:val="1"/>
      <w:numFmt w:val="bullet"/>
      <w:lvlText w:val=""/>
      <w:lvlJc w:val="left"/>
      <w:pPr>
        <w:ind w:left="5040" w:hanging="360"/>
      </w:pPr>
      <w:rPr>
        <w:rFonts w:ascii="Symbol" w:hAnsi="Symbol" w:cs="Symbol" w:hint="default"/>
      </w:rPr>
    </w:lvl>
    <w:lvl w:ilvl="7" w:tplc="891447CC">
      <w:start w:val="1"/>
      <w:numFmt w:val="bullet"/>
      <w:lvlText w:val="o"/>
      <w:lvlJc w:val="left"/>
      <w:pPr>
        <w:ind w:left="5760" w:hanging="360"/>
      </w:pPr>
      <w:rPr>
        <w:rFonts w:ascii="Courier New" w:hAnsi="Courier New" w:cs="Courier New" w:hint="default"/>
      </w:rPr>
    </w:lvl>
    <w:lvl w:ilvl="8" w:tplc="C55C0524">
      <w:start w:val="1"/>
      <w:numFmt w:val="bullet"/>
      <w:lvlText w:val=""/>
      <w:lvlJc w:val="left"/>
      <w:pPr>
        <w:ind w:left="6480" w:hanging="360"/>
      </w:pPr>
      <w:rPr>
        <w:rFonts w:ascii="Wingdings" w:hAnsi="Wingdings" w:cs="Wingdings" w:hint="default"/>
      </w:rPr>
    </w:lvl>
  </w:abstractNum>
  <w:abstractNum w:abstractNumId="14" w15:restartNumberingAfterBreak="0">
    <w:nsid w:val="3DBC1EB9"/>
    <w:multiLevelType w:val="hybridMultilevel"/>
    <w:tmpl w:val="A886B69E"/>
    <w:lvl w:ilvl="0" w:tplc="6E22A82C">
      <w:start w:val="1"/>
      <w:numFmt w:val="decimal"/>
      <w:lvlText w:val="%1."/>
      <w:lvlJc w:val="left"/>
      <w:pPr>
        <w:ind w:left="720" w:hanging="360"/>
      </w:pPr>
      <w:rPr>
        <w:rFonts w:ascii="Arial" w:hAnsi="Arial" w:cs="Arial" w:hint="default"/>
        <w:sz w:val="18"/>
        <w:szCs w:val="18"/>
      </w:rPr>
    </w:lvl>
    <w:lvl w:ilvl="1" w:tplc="2EACD090">
      <w:start w:val="1"/>
      <w:numFmt w:val="decimal"/>
      <w:lvlText w:val="%2."/>
      <w:lvlJc w:val="left"/>
      <w:pPr>
        <w:ind w:left="1440" w:hanging="360"/>
      </w:pPr>
    </w:lvl>
    <w:lvl w:ilvl="2" w:tplc="C41639C8">
      <w:start w:val="1"/>
      <w:numFmt w:val="decimal"/>
      <w:lvlText w:val="%3."/>
      <w:lvlJc w:val="left"/>
      <w:pPr>
        <w:ind w:left="2160" w:hanging="360"/>
      </w:pPr>
    </w:lvl>
    <w:lvl w:ilvl="3" w:tplc="37365AA0">
      <w:start w:val="1"/>
      <w:numFmt w:val="decimal"/>
      <w:lvlText w:val="%4."/>
      <w:lvlJc w:val="left"/>
      <w:pPr>
        <w:ind w:left="2880" w:hanging="360"/>
      </w:pPr>
    </w:lvl>
    <w:lvl w:ilvl="4" w:tplc="38C40512">
      <w:start w:val="1"/>
      <w:numFmt w:val="decimal"/>
      <w:lvlText w:val="%5."/>
      <w:lvlJc w:val="left"/>
      <w:pPr>
        <w:ind w:left="3600" w:hanging="360"/>
      </w:pPr>
    </w:lvl>
    <w:lvl w:ilvl="5" w:tplc="04ACAFA8">
      <w:start w:val="1"/>
      <w:numFmt w:val="decimal"/>
      <w:lvlText w:val="%6."/>
      <w:lvlJc w:val="left"/>
      <w:pPr>
        <w:ind w:left="4320" w:hanging="360"/>
      </w:pPr>
    </w:lvl>
    <w:lvl w:ilvl="6" w:tplc="54E083F4">
      <w:start w:val="1"/>
      <w:numFmt w:val="decimal"/>
      <w:lvlText w:val="%7."/>
      <w:lvlJc w:val="left"/>
      <w:pPr>
        <w:ind w:left="5040" w:hanging="360"/>
      </w:pPr>
    </w:lvl>
    <w:lvl w:ilvl="7" w:tplc="A232093A">
      <w:start w:val="1"/>
      <w:numFmt w:val="decimal"/>
      <w:lvlText w:val="%8."/>
      <w:lvlJc w:val="left"/>
      <w:pPr>
        <w:ind w:left="5760" w:hanging="360"/>
      </w:pPr>
    </w:lvl>
    <w:lvl w:ilvl="8" w:tplc="30128580">
      <w:start w:val="1"/>
      <w:numFmt w:val="decimal"/>
      <w:lvlText w:val="%9."/>
      <w:lvlJc w:val="left"/>
      <w:pPr>
        <w:ind w:left="6480" w:hanging="360"/>
      </w:pPr>
    </w:lvl>
  </w:abstractNum>
  <w:abstractNum w:abstractNumId="15" w15:restartNumberingAfterBreak="0">
    <w:nsid w:val="3F0724A8"/>
    <w:multiLevelType w:val="hybridMultilevel"/>
    <w:tmpl w:val="FEBE43B2"/>
    <w:lvl w:ilvl="0" w:tplc="961AD8F0">
      <w:start w:val="1"/>
      <w:numFmt w:val="bullet"/>
      <w:lvlText w:val=""/>
      <w:lvlJc w:val="left"/>
      <w:pPr>
        <w:ind w:left="720" w:hanging="360"/>
      </w:pPr>
      <w:rPr>
        <w:rFonts w:ascii="Symbol" w:hAnsi="Symbol" w:cs="Symbol" w:hint="default"/>
        <w:sz w:val="18"/>
        <w:szCs w:val="18"/>
      </w:rPr>
    </w:lvl>
    <w:lvl w:ilvl="1" w:tplc="FD5E844C">
      <w:start w:val="1"/>
      <w:numFmt w:val="bullet"/>
      <w:lvlText w:val="o"/>
      <w:lvlJc w:val="left"/>
      <w:pPr>
        <w:ind w:left="1440" w:hanging="360"/>
      </w:pPr>
      <w:rPr>
        <w:rFonts w:ascii="Courier New" w:hAnsi="Courier New" w:cs="Courier New" w:hint="default"/>
      </w:rPr>
    </w:lvl>
    <w:lvl w:ilvl="2" w:tplc="EAD0E218">
      <w:start w:val="1"/>
      <w:numFmt w:val="bullet"/>
      <w:lvlText w:val=""/>
      <w:lvlJc w:val="left"/>
      <w:pPr>
        <w:ind w:left="2160" w:hanging="360"/>
      </w:pPr>
      <w:rPr>
        <w:rFonts w:ascii="Wingdings" w:hAnsi="Wingdings" w:cs="Wingdings" w:hint="default"/>
      </w:rPr>
    </w:lvl>
    <w:lvl w:ilvl="3" w:tplc="4F0CD49A">
      <w:start w:val="1"/>
      <w:numFmt w:val="bullet"/>
      <w:lvlText w:val=""/>
      <w:lvlJc w:val="left"/>
      <w:pPr>
        <w:ind w:left="2880" w:hanging="360"/>
      </w:pPr>
      <w:rPr>
        <w:rFonts w:ascii="Symbol" w:hAnsi="Symbol" w:cs="Symbol" w:hint="default"/>
      </w:rPr>
    </w:lvl>
    <w:lvl w:ilvl="4" w:tplc="AF001E9A">
      <w:start w:val="1"/>
      <w:numFmt w:val="bullet"/>
      <w:lvlText w:val="o"/>
      <w:lvlJc w:val="left"/>
      <w:pPr>
        <w:ind w:left="3600" w:hanging="360"/>
      </w:pPr>
      <w:rPr>
        <w:rFonts w:ascii="Courier New" w:hAnsi="Courier New" w:cs="Courier New" w:hint="default"/>
      </w:rPr>
    </w:lvl>
    <w:lvl w:ilvl="5" w:tplc="405A4F1A">
      <w:start w:val="1"/>
      <w:numFmt w:val="bullet"/>
      <w:lvlText w:val=""/>
      <w:lvlJc w:val="left"/>
      <w:pPr>
        <w:ind w:left="4320" w:hanging="360"/>
      </w:pPr>
      <w:rPr>
        <w:rFonts w:ascii="Wingdings" w:hAnsi="Wingdings" w:cs="Wingdings" w:hint="default"/>
      </w:rPr>
    </w:lvl>
    <w:lvl w:ilvl="6" w:tplc="2F24EBF2">
      <w:start w:val="1"/>
      <w:numFmt w:val="bullet"/>
      <w:lvlText w:val=""/>
      <w:lvlJc w:val="left"/>
      <w:pPr>
        <w:ind w:left="5040" w:hanging="360"/>
      </w:pPr>
      <w:rPr>
        <w:rFonts w:ascii="Symbol" w:hAnsi="Symbol" w:cs="Symbol" w:hint="default"/>
      </w:rPr>
    </w:lvl>
    <w:lvl w:ilvl="7" w:tplc="57000F3A">
      <w:start w:val="1"/>
      <w:numFmt w:val="bullet"/>
      <w:lvlText w:val="o"/>
      <w:lvlJc w:val="left"/>
      <w:pPr>
        <w:ind w:left="5760" w:hanging="360"/>
      </w:pPr>
      <w:rPr>
        <w:rFonts w:ascii="Courier New" w:hAnsi="Courier New" w:cs="Courier New" w:hint="default"/>
      </w:rPr>
    </w:lvl>
    <w:lvl w:ilvl="8" w:tplc="68BC5DD4">
      <w:start w:val="1"/>
      <w:numFmt w:val="bullet"/>
      <w:lvlText w:val=""/>
      <w:lvlJc w:val="left"/>
      <w:pPr>
        <w:ind w:left="6480" w:hanging="360"/>
      </w:pPr>
      <w:rPr>
        <w:rFonts w:ascii="Wingdings" w:hAnsi="Wingdings" w:cs="Wingdings" w:hint="default"/>
      </w:rPr>
    </w:lvl>
  </w:abstractNum>
  <w:abstractNum w:abstractNumId="16" w15:restartNumberingAfterBreak="0">
    <w:nsid w:val="43282087"/>
    <w:multiLevelType w:val="hybridMultilevel"/>
    <w:tmpl w:val="24B497E0"/>
    <w:lvl w:ilvl="0" w:tplc="D19CF32A">
      <w:start w:val="1"/>
      <w:numFmt w:val="bullet"/>
      <w:lvlText w:val=""/>
      <w:lvlJc w:val="left"/>
      <w:pPr>
        <w:ind w:left="720" w:hanging="360"/>
      </w:pPr>
      <w:rPr>
        <w:rFonts w:ascii="Symbol" w:hAnsi="Symbol" w:cs="Symbol" w:hint="default"/>
        <w:sz w:val="18"/>
        <w:szCs w:val="18"/>
      </w:rPr>
    </w:lvl>
    <w:lvl w:ilvl="1" w:tplc="49081C32">
      <w:start w:val="1"/>
      <w:numFmt w:val="bullet"/>
      <w:lvlText w:val="o"/>
      <w:lvlJc w:val="left"/>
      <w:pPr>
        <w:ind w:left="1440" w:hanging="360"/>
      </w:pPr>
      <w:rPr>
        <w:rFonts w:ascii="Courier New" w:hAnsi="Courier New" w:cs="Courier New" w:hint="default"/>
      </w:rPr>
    </w:lvl>
    <w:lvl w:ilvl="2" w:tplc="1488E364">
      <w:start w:val="1"/>
      <w:numFmt w:val="bullet"/>
      <w:lvlText w:val=""/>
      <w:lvlJc w:val="left"/>
      <w:pPr>
        <w:ind w:left="2160" w:hanging="360"/>
      </w:pPr>
      <w:rPr>
        <w:rFonts w:ascii="Wingdings" w:hAnsi="Wingdings" w:cs="Wingdings" w:hint="default"/>
      </w:rPr>
    </w:lvl>
    <w:lvl w:ilvl="3" w:tplc="EE9C5B94">
      <w:start w:val="1"/>
      <w:numFmt w:val="bullet"/>
      <w:lvlText w:val=""/>
      <w:lvlJc w:val="left"/>
      <w:pPr>
        <w:ind w:left="2880" w:hanging="360"/>
      </w:pPr>
      <w:rPr>
        <w:rFonts w:ascii="Symbol" w:hAnsi="Symbol" w:cs="Symbol" w:hint="default"/>
      </w:rPr>
    </w:lvl>
    <w:lvl w:ilvl="4" w:tplc="D4D6AF26">
      <w:start w:val="1"/>
      <w:numFmt w:val="bullet"/>
      <w:lvlText w:val="o"/>
      <w:lvlJc w:val="left"/>
      <w:pPr>
        <w:ind w:left="3600" w:hanging="360"/>
      </w:pPr>
      <w:rPr>
        <w:rFonts w:ascii="Courier New" w:hAnsi="Courier New" w:cs="Courier New" w:hint="default"/>
      </w:rPr>
    </w:lvl>
    <w:lvl w:ilvl="5" w:tplc="BFC449CC">
      <w:start w:val="1"/>
      <w:numFmt w:val="bullet"/>
      <w:lvlText w:val=""/>
      <w:lvlJc w:val="left"/>
      <w:pPr>
        <w:ind w:left="4320" w:hanging="360"/>
      </w:pPr>
      <w:rPr>
        <w:rFonts w:ascii="Wingdings" w:hAnsi="Wingdings" w:cs="Wingdings" w:hint="default"/>
      </w:rPr>
    </w:lvl>
    <w:lvl w:ilvl="6" w:tplc="A2201300">
      <w:start w:val="1"/>
      <w:numFmt w:val="bullet"/>
      <w:lvlText w:val=""/>
      <w:lvlJc w:val="left"/>
      <w:pPr>
        <w:ind w:left="5040" w:hanging="360"/>
      </w:pPr>
      <w:rPr>
        <w:rFonts w:ascii="Symbol" w:hAnsi="Symbol" w:cs="Symbol" w:hint="default"/>
      </w:rPr>
    </w:lvl>
    <w:lvl w:ilvl="7" w:tplc="457AD570">
      <w:start w:val="1"/>
      <w:numFmt w:val="bullet"/>
      <w:lvlText w:val="o"/>
      <w:lvlJc w:val="left"/>
      <w:pPr>
        <w:ind w:left="5760" w:hanging="360"/>
      </w:pPr>
      <w:rPr>
        <w:rFonts w:ascii="Courier New" w:hAnsi="Courier New" w:cs="Courier New" w:hint="default"/>
      </w:rPr>
    </w:lvl>
    <w:lvl w:ilvl="8" w:tplc="A088109A">
      <w:start w:val="1"/>
      <w:numFmt w:val="bullet"/>
      <w:lvlText w:val=""/>
      <w:lvlJc w:val="left"/>
      <w:pPr>
        <w:ind w:left="6480" w:hanging="360"/>
      </w:pPr>
      <w:rPr>
        <w:rFonts w:ascii="Wingdings" w:hAnsi="Wingdings" w:cs="Wingdings" w:hint="default"/>
      </w:rPr>
    </w:lvl>
  </w:abstractNum>
  <w:abstractNum w:abstractNumId="17" w15:restartNumberingAfterBreak="0">
    <w:nsid w:val="46AD1E29"/>
    <w:multiLevelType w:val="hybridMultilevel"/>
    <w:tmpl w:val="82D0CEF4"/>
    <w:lvl w:ilvl="0" w:tplc="E688A584">
      <w:start w:val="1"/>
      <w:numFmt w:val="bullet"/>
      <w:lvlText w:val=""/>
      <w:lvlJc w:val="left"/>
      <w:pPr>
        <w:ind w:left="720" w:hanging="360"/>
      </w:pPr>
      <w:rPr>
        <w:rFonts w:ascii="Symbol" w:hAnsi="Symbol" w:cs="Symbol" w:hint="default"/>
        <w:sz w:val="24"/>
        <w:szCs w:val="24"/>
      </w:rPr>
    </w:lvl>
    <w:lvl w:ilvl="1" w:tplc="25546A70">
      <w:start w:val="1"/>
      <w:numFmt w:val="bullet"/>
      <w:lvlText w:val="o"/>
      <w:lvlJc w:val="left"/>
      <w:pPr>
        <w:ind w:left="1440" w:hanging="360"/>
      </w:pPr>
      <w:rPr>
        <w:rFonts w:ascii="Courier New" w:hAnsi="Courier New" w:cs="Courier New" w:hint="default"/>
      </w:rPr>
    </w:lvl>
    <w:lvl w:ilvl="2" w:tplc="AFF8711C">
      <w:start w:val="1"/>
      <w:numFmt w:val="bullet"/>
      <w:lvlText w:val=""/>
      <w:lvlJc w:val="left"/>
      <w:pPr>
        <w:ind w:left="2160" w:hanging="360"/>
      </w:pPr>
      <w:rPr>
        <w:rFonts w:ascii="Wingdings" w:hAnsi="Wingdings" w:cs="Wingdings" w:hint="default"/>
      </w:rPr>
    </w:lvl>
    <w:lvl w:ilvl="3" w:tplc="AE64CEF2">
      <w:start w:val="1"/>
      <w:numFmt w:val="bullet"/>
      <w:lvlText w:val=""/>
      <w:lvlJc w:val="left"/>
      <w:pPr>
        <w:ind w:left="2880" w:hanging="360"/>
      </w:pPr>
      <w:rPr>
        <w:rFonts w:ascii="Symbol" w:hAnsi="Symbol" w:cs="Symbol" w:hint="default"/>
      </w:rPr>
    </w:lvl>
    <w:lvl w:ilvl="4" w:tplc="C74C34CC">
      <w:start w:val="1"/>
      <w:numFmt w:val="bullet"/>
      <w:lvlText w:val="o"/>
      <w:lvlJc w:val="left"/>
      <w:pPr>
        <w:ind w:left="3600" w:hanging="360"/>
      </w:pPr>
      <w:rPr>
        <w:rFonts w:ascii="Courier New" w:hAnsi="Courier New" w:cs="Courier New" w:hint="default"/>
      </w:rPr>
    </w:lvl>
    <w:lvl w:ilvl="5" w:tplc="FDE29486">
      <w:start w:val="1"/>
      <w:numFmt w:val="bullet"/>
      <w:lvlText w:val=""/>
      <w:lvlJc w:val="left"/>
      <w:pPr>
        <w:ind w:left="4320" w:hanging="360"/>
      </w:pPr>
      <w:rPr>
        <w:rFonts w:ascii="Wingdings" w:hAnsi="Wingdings" w:cs="Wingdings" w:hint="default"/>
      </w:rPr>
    </w:lvl>
    <w:lvl w:ilvl="6" w:tplc="674A006A">
      <w:start w:val="1"/>
      <w:numFmt w:val="bullet"/>
      <w:lvlText w:val=""/>
      <w:lvlJc w:val="left"/>
      <w:pPr>
        <w:ind w:left="5040" w:hanging="360"/>
      </w:pPr>
      <w:rPr>
        <w:rFonts w:ascii="Symbol" w:hAnsi="Symbol" w:cs="Symbol" w:hint="default"/>
      </w:rPr>
    </w:lvl>
    <w:lvl w:ilvl="7" w:tplc="269EC262">
      <w:start w:val="1"/>
      <w:numFmt w:val="bullet"/>
      <w:lvlText w:val="o"/>
      <w:lvlJc w:val="left"/>
      <w:pPr>
        <w:ind w:left="5760" w:hanging="360"/>
      </w:pPr>
      <w:rPr>
        <w:rFonts w:ascii="Courier New" w:hAnsi="Courier New" w:cs="Courier New" w:hint="default"/>
      </w:rPr>
    </w:lvl>
    <w:lvl w:ilvl="8" w:tplc="C16499E2">
      <w:start w:val="1"/>
      <w:numFmt w:val="bullet"/>
      <w:lvlText w:val=""/>
      <w:lvlJc w:val="left"/>
      <w:pPr>
        <w:ind w:left="6480" w:hanging="360"/>
      </w:pPr>
      <w:rPr>
        <w:rFonts w:ascii="Wingdings" w:hAnsi="Wingdings" w:cs="Wingdings" w:hint="default"/>
      </w:rPr>
    </w:lvl>
  </w:abstractNum>
  <w:abstractNum w:abstractNumId="18" w15:restartNumberingAfterBreak="0">
    <w:nsid w:val="4C6176F6"/>
    <w:multiLevelType w:val="hybridMultilevel"/>
    <w:tmpl w:val="191A5896"/>
    <w:lvl w:ilvl="0" w:tplc="C4EC27B2">
      <w:start w:val="1"/>
      <w:numFmt w:val="bullet"/>
      <w:lvlText w:val=""/>
      <w:lvlJc w:val="left"/>
      <w:pPr>
        <w:ind w:left="720" w:hanging="360"/>
      </w:pPr>
      <w:rPr>
        <w:rFonts w:ascii="Symbol" w:hAnsi="Symbol" w:cs="Symbol" w:hint="default"/>
        <w:sz w:val="18"/>
        <w:szCs w:val="18"/>
      </w:rPr>
    </w:lvl>
    <w:lvl w:ilvl="1" w:tplc="3D844012">
      <w:start w:val="1"/>
      <w:numFmt w:val="bullet"/>
      <w:lvlText w:val="o"/>
      <w:lvlJc w:val="left"/>
      <w:pPr>
        <w:ind w:left="1440" w:hanging="360"/>
      </w:pPr>
      <w:rPr>
        <w:rFonts w:ascii="Courier New" w:hAnsi="Courier New" w:cs="Courier New" w:hint="default"/>
      </w:rPr>
    </w:lvl>
    <w:lvl w:ilvl="2" w:tplc="803A8DF4">
      <w:start w:val="1"/>
      <w:numFmt w:val="bullet"/>
      <w:lvlText w:val=""/>
      <w:lvlJc w:val="left"/>
      <w:pPr>
        <w:ind w:left="2160" w:hanging="360"/>
      </w:pPr>
      <w:rPr>
        <w:rFonts w:ascii="Wingdings" w:hAnsi="Wingdings" w:cs="Wingdings" w:hint="default"/>
      </w:rPr>
    </w:lvl>
    <w:lvl w:ilvl="3" w:tplc="37E49626">
      <w:start w:val="1"/>
      <w:numFmt w:val="bullet"/>
      <w:lvlText w:val=""/>
      <w:lvlJc w:val="left"/>
      <w:pPr>
        <w:ind w:left="2880" w:hanging="360"/>
      </w:pPr>
      <w:rPr>
        <w:rFonts w:ascii="Symbol" w:hAnsi="Symbol" w:cs="Symbol" w:hint="default"/>
      </w:rPr>
    </w:lvl>
    <w:lvl w:ilvl="4" w:tplc="D520AEF6">
      <w:start w:val="1"/>
      <w:numFmt w:val="bullet"/>
      <w:lvlText w:val="o"/>
      <w:lvlJc w:val="left"/>
      <w:pPr>
        <w:ind w:left="3600" w:hanging="360"/>
      </w:pPr>
      <w:rPr>
        <w:rFonts w:ascii="Courier New" w:hAnsi="Courier New" w:cs="Courier New" w:hint="default"/>
      </w:rPr>
    </w:lvl>
    <w:lvl w:ilvl="5" w:tplc="A9A229DA">
      <w:start w:val="1"/>
      <w:numFmt w:val="bullet"/>
      <w:lvlText w:val=""/>
      <w:lvlJc w:val="left"/>
      <w:pPr>
        <w:ind w:left="4320" w:hanging="360"/>
      </w:pPr>
      <w:rPr>
        <w:rFonts w:ascii="Wingdings" w:hAnsi="Wingdings" w:cs="Wingdings" w:hint="default"/>
      </w:rPr>
    </w:lvl>
    <w:lvl w:ilvl="6" w:tplc="1A3A9D70">
      <w:start w:val="1"/>
      <w:numFmt w:val="bullet"/>
      <w:lvlText w:val=""/>
      <w:lvlJc w:val="left"/>
      <w:pPr>
        <w:ind w:left="5040" w:hanging="360"/>
      </w:pPr>
      <w:rPr>
        <w:rFonts w:ascii="Symbol" w:hAnsi="Symbol" w:cs="Symbol" w:hint="default"/>
      </w:rPr>
    </w:lvl>
    <w:lvl w:ilvl="7" w:tplc="47CE13C6">
      <w:start w:val="1"/>
      <w:numFmt w:val="bullet"/>
      <w:lvlText w:val="o"/>
      <w:lvlJc w:val="left"/>
      <w:pPr>
        <w:ind w:left="5760" w:hanging="360"/>
      </w:pPr>
      <w:rPr>
        <w:rFonts w:ascii="Courier New" w:hAnsi="Courier New" w:cs="Courier New" w:hint="default"/>
      </w:rPr>
    </w:lvl>
    <w:lvl w:ilvl="8" w:tplc="F09E993E">
      <w:start w:val="1"/>
      <w:numFmt w:val="bullet"/>
      <w:lvlText w:val=""/>
      <w:lvlJc w:val="left"/>
      <w:pPr>
        <w:ind w:left="6480" w:hanging="360"/>
      </w:pPr>
      <w:rPr>
        <w:rFonts w:ascii="Wingdings" w:hAnsi="Wingdings" w:cs="Wingdings" w:hint="default"/>
      </w:rPr>
    </w:lvl>
  </w:abstractNum>
  <w:abstractNum w:abstractNumId="19" w15:restartNumberingAfterBreak="0">
    <w:nsid w:val="4D4F128D"/>
    <w:multiLevelType w:val="hybridMultilevel"/>
    <w:tmpl w:val="A770EA58"/>
    <w:lvl w:ilvl="0" w:tplc="FA9242BC">
      <w:start w:val="1"/>
      <w:numFmt w:val="bullet"/>
      <w:lvlText w:val=""/>
      <w:lvlJc w:val="left"/>
      <w:pPr>
        <w:ind w:left="720" w:hanging="360"/>
      </w:pPr>
      <w:rPr>
        <w:rFonts w:ascii="Symbol" w:hAnsi="Symbol" w:cs="Symbol" w:hint="default"/>
        <w:sz w:val="18"/>
        <w:szCs w:val="18"/>
      </w:rPr>
    </w:lvl>
    <w:lvl w:ilvl="1" w:tplc="B1688AEA">
      <w:start w:val="1"/>
      <w:numFmt w:val="bullet"/>
      <w:lvlText w:val="o"/>
      <w:lvlJc w:val="left"/>
      <w:pPr>
        <w:ind w:left="1440" w:hanging="360"/>
      </w:pPr>
      <w:rPr>
        <w:rFonts w:ascii="Courier New" w:hAnsi="Courier New" w:cs="Courier New" w:hint="default"/>
      </w:rPr>
    </w:lvl>
    <w:lvl w:ilvl="2" w:tplc="DB9C7520">
      <w:start w:val="1"/>
      <w:numFmt w:val="bullet"/>
      <w:lvlText w:val=""/>
      <w:lvlJc w:val="left"/>
      <w:pPr>
        <w:ind w:left="2160" w:hanging="360"/>
      </w:pPr>
      <w:rPr>
        <w:rFonts w:ascii="Wingdings" w:hAnsi="Wingdings" w:cs="Wingdings" w:hint="default"/>
      </w:rPr>
    </w:lvl>
    <w:lvl w:ilvl="3" w:tplc="ED627D98">
      <w:start w:val="1"/>
      <w:numFmt w:val="bullet"/>
      <w:lvlText w:val=""/>
      <w:lvlJc w:val="left"/>
      <w:pPr>
        <w:ind w:left="2880" w:hanging="360"/>
      </w:pPr>
      <w:rPr>
        <w:rFonts w:ascii="Symbol" w:hAnsi="Symbol" w:cs="Symbol" w:hint="default"/>
      </w:rPr>
    </w:lvl>
    <w:lvl w:ilvl="4" w:tplc="B0C05AF2">
      <w:start w:val="1"/>
      <w:numFmt w:val="bullet"/>
      <w:lvlText w:val="o"/>
      <w:lvlJc w:val="left"/>
      <w:pPr>
        <w:ind w:left="3600" w:hanging="360"/>
      </w:pPr>
      <w:rPr>
        <w:rFonts w:ascii="Courier New" w:hAnsi="Courier New" w:cs="Courier New" w:hint="default"/>
      </w:rPr>
    </w:lvl>
    <w:lvl w:ilvl="5" w:tplc="56B250A8">
      <w:start w:val="1"/>
      <w:numFmt w:val="bullet"/>
      <w:lvlText w:val=""/>
      <w:lvlJc w:val="left"/>
      <w:pPr>
        <w:ind w:left="4320" w:hanging="360"/>
      </w:pPr>
      <w:rPr>
        <w:rFonts w:ascii="Wingdings" w:hAnsi="Wingdings" w:cs="Wingdings" w:hint="default"/>
      </w:rPr>
    </w:lvl>
    <w:lvl w:ilvl="6" w:tplc="CD1EA9AE">
      <w:start w:val="1"/>
      <w:numFmt w:val="bullet"/>
      <w:lvlText w:val=""/>
      <w:lvlJc w:val="left"/>
      <w:pPr>
        <w:ind w:left="5040" w:hanging="360"/>
      </w:pPr>
      <w:rPr>
        <w:rFonts w:ascii="Symbol" w:hAnsi="Symbol" w:cs="Symbol" w:hint="default"/>
      </w:rPr>
    </w:lvl>
    <w:lvl w:ilvl="7" w:tplc="13502C1C">
      <w:start w:val="1"/>
      <w:numFmt w:val="bullet"/>
      <w:lvlText w:val="o"/>
      <w:lvlJc w:val="left"/>
      <w:pPr>
        <w:ind w:left="5760" w:hanging="360"/>
      </w:pPr>
      <w:rPr>
        <w:rFonts w:ascii="Courier New" w:hAnsi="Courier New" w:cs="Courier New" w:hint="default"/>
      </w:rPr>
    </w:lvl>
    <w:lvl w:ilvl="8" w:tplc="A10026FA">
      <w:start w:val="1"/>
      <w:numFmt w:val="bullet"/>
      <w:lvlText w:val=""/>
      <w:lvlJc w:val="left"/>
      <w:pPr>
        <w:ind w:left="6480" w:hanging="360"/>
      </w:pPr>
      <w:rPr>
        <w:rFonts w:ascii="Wingdings" w:hAnsi="Wingdings" w:cs="Wingdings" w:hint="default"/>
      </w:rPr>
    </w:lvl>
  </w:abstractNum>
  <w:abstractNum w:abstractNumId="20"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0382FBF"/>
    <w:multiLevelType w:val="hybridMultilevel"/>
    <w:tmpl w:val="BDA4E08E"/>
    <w:lvl w:ilvl="0" w:tplc="3AAAE812">
      <w:start w:val="1"/>
      <w:numFmt w:val="bullet"/>
      <w:lvlText w:val=""/>
      <w:lvlJc w:val="left"/>
      <w:pPr>
        <w:ind w:left="720" w:hanging="360"/>
      </w:pPr>
      <w:rPr>
        <w:rFonts w:ascii="Symbol" w:hAnsi="Symbol" w:cs="Symbol" w:hint="default"/>
        <w:sz w:val="18"/>
        <w:szCs w:val="18"/>
      </w:rPr>
    </w:lvl>
    <w:lvl w:ilvl="1" w:tplc="8B6ACF6E">
      <w:start w:val="1"/>
      <w:numFmt w:val="bullet"/>
      <w:lvlText w:val="o"/>
      <w:lvlJc w:val="left"/>
      <w:pPr>
        <w:ind w:left="1440" w:hanging="360"/>
      </w:pPr>
      <w:rPr>
        <w:rFonts w:ascii="Courier New" w:hAnsi="Courier New" w:cs="Courier New" w:hint="default"/>
      </w:rPr>
    </w:lvl>
    <w:lvl w:ilvl="2" w:tplc="631CAF1E">
      <w:start w:val="1"/>
      <w:numFmt w:val="bullet"/>
      <w:lvlText w:val=""/>
      <w:lvlJc w:val="left"/>
      <w:pPr>
        <w:ind w:left="2160" w:hanging="360"/>
      </w:pPr>
      <w:rPr>
        <w:rFonts w:ascii="Wingdings" w:hAnsi="Wingdings" w:cs="Wingdings" w:hint="default"/>
      </w:rPr>
    </w:lvl>
    <w:lvl w:ilvl="3" w:tplc="80409456">
      <w:start w:val="1"/>
      <w:numFmt w:val="bullet"/>
      <w:lvlText w:val=""/>
      <w:lvlJc w:val="left"/>
      <w:pPr>
        <w:ind w:left="2880" w:hanging="360"/>
      </w:pPr>
      <w:rPr>
        <w:rFonts w:ascii="Symbol" w:hAnsi="Symbol" w:cs="Symbol" w:hint="default"/>
      </w:rPr>
    </w:lvl>
    <w:lvl w:ilvl="4" w:tplc="14F0BB9A">
      <w:start w:val="1"/>
      <w:numFmt w:val="bullet"/>
      <w:lvlText w:val="o"/>
      <w:lvlJc w:val="left"/>
      <w:pPr>
        <w:ind w:left="3600" w:hanging="360"/>
      </w:pPr>
      <w:rPr>
        <w:rFonts w:ascii="Courier New" w:hAnsi="Courier New" w:cs="Courier New" w:hint="default"/>
      </w:rPr>
    </w:lvl>
    <w:lvl w:ilvl="5" w:tplc="A32C696E">
      <w:start w:val="1"/>
      <w:numFmt w:val="bullet"/>
      <w:lvlText w:val=""/>
      <w:lvlJc w:val="left"/>
      <w:pPr>
        <w:ind w:left="4320" w:hanging="360"/>
      </w:pPr>
      <w:rPr>
        <w:rFonts w:ascii="Wingdings" w:hAnsi="Wingdings" w:cs="Wingdings" w:hint="default"/>
      </w:rPr>
    </w:lvl>
    <w:lvl w:ilvl="6" w:tplc="15363DCE">
      <w:start w:val="1"/>
      <w:numFmt w:val="bullet"/>
      <w:lvlText w:val=""/>
      <w:lvlJc w:val="left"/>
      <w:pPr>
        <w:ind w:left="5040" w:hanging="360"/>
      </w:pPr>
      <w:rPr>
        <w:rFonts w:ascii="Symbol" w:hAnsi="Symbol" w:cs="Symbol" w:hint="default"/>
      </w:rPr>
    </w:lvl>
    <w:lvl w:ilvl="7" w:tplc="71089984">
      <w:start w:val="1"/>
      <w:numFmt w:val="bullet"/>
      <w:lvlText w:val="o"/>
      <w:lvlJc w:val="left"/>
      <w:pPr>
        <w:ind w:left="5760" w:hanging="360"/>
      </w:pPr>
      <w:rPr>
        <w:rFonts w:ascii="Courier New" w:hAnsi="Courier New" w:cs="Courier New" w:hint="default"/>
      </w:rPr>
    </w:lvl>
    <w:lvl w:ilvl="8" w:tplc="C7323BF6">
      <w:start w:val="1"/>
      <w:numFmt w:val="bullet"/>
      <w:lvlText w:val=""/>
      <w:lvlJc w:val="left"/>
      <w:pPr>
        <w:ind w:left="6480" w:hanging="360"/>
      </w:pPr>
      <w:rPr>
        <w:rFonts w:ascii="Wingdings" w:hAnsi="Wingdings" w:cs="Wingdings" w:hint="default"/>
      </w:rPr>
    </w:lvl>
  </w:abstractNum>
  <w:abstractNum w:abstractNumId="22"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5EA35F0"/>
    <w:multiLevelType w:val="hybridMultilevel"/>
    <w:tmpl w:val="EF7AA254"/>
    <w:lvl w:ilvl="0" w:tplc="E7400EC2">
      <w:start w:val="1"/>
      <w:numFmt w:val="bullet"/>
      <w:lvlText w:val=""/>
      <w:lvlJc w:val="left"/>
      <w:pPr>
        <w:ind w:left="720" w:hanging="360"/>
      </w:pPr>
      <w:rPr>
        <w:rFonts w:ascii="Symbol" w:hAnsi="Symbol" w:cs="Symbol" w:hint="default"/>
        <w:sz w:val="24"/>
        <w:szCs w:val="24"/>
      </w:rPr>
    </w:lvl>
    <w:lvl w:ilvl="1" w:tplc="AC0AA3DC">
      <w:start w:val="1"/>
      <w:numFmt w:val="bullet"/>
      <w:lvlText w:val="o"/>
      <w:lvlJc w:val="left"/>
      <w:pPr>
        <w:ind w:left="1440" w:hanging="360"/>
      </w:pPr>
      <w:rPr>
        <w:rFonts w:ascii="Courier New" w:hAnsi="Courier New" w:cs="Courier New" w:hint="default"/>
      </w:rPr>
    </w:lvl>
    <w:lvl w:ilvl="2" w:tplc="A28A326A">
      <w:start w:val="1"/>
      <w:numFmt w:val="bullet"/>
      <w:lvlText w:val=""/>
      <w:lvlJc w:val="left"/>
      <w:pPr>
        <w:ind w:left="2160" w:hanging="360"/>
      </w:pPr>
      <w:rPr>
        <w:rFonts w:ascii="Wingdings" w:hAnsi="Wingdings" w:cs="Wingdings" w:hint="default"/>
      </w:rPr>
    </w:lvl>
    <w:lvl w:ilvl="3" w:tplc="56B86788">
      <w:start w:val="1"/>
      <w:numFmt w:val="bullet"/>
      <w:lvlText w:val=""/>
      <w:lvlJc w:val="left"/>
      <w:pPr>
        <w:ind w:left="2880" w:hanging="360"/>
      </w:pPr>
      <w:rPr>
        <w:rFonts w:ascii="Symbol" w:hAnsi="Symbol" w:cs="Symbol" w:hint="default"/>
      </w:rPr>
    </w:lvl>
    <w:lvl w:ilvl="4" w:tplc="60B80048">
      <w:start w:val="1"/>
      <w:numFmt w:val="bullet"/>
      <w:lvlText w:val="o"/>
      <w:lvlJc w:val="left"/>
      <w:pPr>
        <w:ind w:left="3600" w:hanging="360"/>
      </w:pPr>
      <w:rPr>
        <w:rFonts w:ascii="Courier New" w:hAnsi="Courier New" w:cs="Courier New" w:hint="default"/>
      </w:rPr>
    </w:lvl>
    <w:lvl w:ilvl="5" w:tplc="0984600C">
      <w:start w:val="1"/>
      <w:numFmt w:val="bullet"/>
      <w:lvlText w:val=""/>
      <w:lvlJc w:val="left"/>
      <w:pPr>
        <w:ind w:left="4320" w:hanging="360"/>
      </w:pPr>
      <w:rPr>
        <w:rFonts w:ascii="Wingdings" w:hAnsi="Wingdings" w:cs="Wingdings" w:hint="default"/>
      </w:rPr>
    </w:lvl>
    <w:lvl w:ilvl="6" w:tplc="14CC5864">
      <w:start w:val="1"/>
      <w:numFmt w:val="bullet"/>
      <w:lvlText w:val=""/>
      <w:lvlJc w:val="left"/>
      <w:pPr>
        <w:ind w:left="5040" w:hanging="360"/>
      </w:pPr>
      <w:rPr>
        <w:rFonts w:ascii="Symbol" w:hAnsi="Symbol" w:cs="Symbol" w:hint="default"/>
      </w:rPr>
    </w:lvl>
    <w:lvl w:ilvl="7" w:tplc="527E0F6E">
      <w:start w:val="1"/>
      <w:numFmt w:val="bullet"/>
      <w:lvlText w:val="o"/>
      <w:lvlJc w:val="left"/>
      <w:pPr>
        <w:ind w:left="5760" w:hanging="360"/>
      </w:pPr>
      <w:rPr>
        <w:rFonts w:ascii="Courier New" w:hAnsi="Courier New" w:cs="Courier New" w:hint="default"/>
      </w:rPr>
    </w:lvl>
    <w:lvl w:ilvl="8" w:tplc="2E6409F0">
      <w:start w:val="1"/>
      <w:numFmt w:val="bullet"/>
      <w:lvlText w:val=""/>
      <w:lvlJc w:val="left"/>
      <w:pPr>
        <w:ind w:left="6480" w:hanging="360"/>
      </w:pPr>
      <w:rPr>
        <w:rFonts w:ascii="Wingdings" w:hAnsi="Wingdings" w:cs="Wingdings" w:hint="default"/>
      </w:rPr>
    </w:lvl>
  </w:abstractNum>
  <w:abstractNum w:abstractNumId="24"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5BCF7036"/>
    <w:multiLevelType w:val="hybridMultilevel"/>
    <w:tmpl w:val="4C224C86"/>
    <w:lvl w:ilvl="0" w:tplc="1D2EC7DC">
      <w:start w:val="1"/>
      <w:numFmt w:val="bullet"/>
      <w:lvlText w:val=""/>
      <w:lvlJc w:val="left"/>
      <w:pPr>
        <w:ind w:left="720" w:hanging="360"/>
      </w:pPr>
      <w:rPr>
        <w:rFonts w:ascii="Symbol" w:hAnsi="Symbol" w:cs="Symbol" w:hint="default"/>
        <w:sz w:val="24"/>
        <w:szCs w:val="24"/>
      </w:rPr>
    </w:lvl>
    <w:lvl w:ilvl="1" w:tplc="B80A105E">
      <w:start w:val="1"/>
      <w:numFmt w:val="bullet"/>
      <w:lvlText w:val="o"/>
      <w:lvlJc w:val="left"/>
      <w:pPr>
        <w:ind w:left="1440" w:hanging="360"/>
      </w:pPr>
      <w:rPr>
        <w:rFonts w:ascii="Courier New" w:hAnsi="Courier New" w:cs="Courier New" w:hint="default"/>
      </w:rPr>
    </w:lvl>
    <w:lvl w:ilvl="2" w:tplc="4FB8CF5A">
      <w:start w:val="1"/>
      <w:numFmt w:val="bullet"/>
      <w:lvlText w:val=""/>
      <w:lvlJc w:val="left"/>
      <w:pPr>
        <w:ind w:left="2160" w:hanging="360"/>
      </w:pPr>
      <w:rPr>
        <w:rFonts w:ascii="Wingdings" w:hAnsi="Wingdings" w:cs="Wingdings" w:hint="default"/>
      </w:rPr>
    </w:lvl>
    <w:lvl w:ilvl="3" w:tplc="5934A5D4">
      <w:start w:val="1"/>
      <w:numFmt w:val="bullet"/>
      <w:lvlText w:val=""/>
      <w:lvlJc w:val="left"/>
      <w:pPr>
        <w:ind w:left="2880" w:hanging="360"/>
      </w:pPr>
      <w:rPr>
        <w:rFonts w:ascii="Symbol" w:hAnsi="Symbol" w:cs="Symbol" w:hint="default"/>
      </w:rPr>
    </w:lvl>
    <w:lvl w:ilvl="4" w:tplc="28A6DC28">
      <w:start w:val="1"/>
      <w:numFmt w:val="bullet"/>
      <w:lvlText w:val="o"/>
      <w:lvlJc w:val="left"/>
      <w:pPr>
        <w:ind w:left="3600" w:hanging="360"/>
      </w:pPr>
      <w:rPr>
        <w:rFonts w:ascii="Courier New" w:hAnsi="Courier New" w:cs="Courier New" w:hint="default"/>
      </w:rPr>
    </w:lvl>
    <w:lvl w:ilvl="5" w:tplc="87322220">
      <w:start w:val="1"/>
      <w:numFmt w:val="bullet"/>
      <w:lvlText w:val=""/>
      <w:lvlJc w:val="left"/>
      <w:pPr>
        <w:ind w:left="4320" w:hanging="360"/>
      </w:pPr>
      <w:rPr>
        <w:rFonts w:ascii="Wingdings" w:hAnsi="Wingdings" w:cs="Wingdings" w:hint="default"/>
      </w:rPr>
    </w:lvl>
    <w:lvl w:ilvl="6" w:tplc="7A36FA6A">
      <w:start w:val="1"/>
      <w:numFmt w:val="bullet"/>
      <w:lvlText w:val=""/>
      <w:lvlJc w:val="left"/>
      <w:pPr>
        <w:ind w:left="5040" w:hanging="360"/>
      </w:pPr>
      <w:rPr>
        <w:rFonts w:ascii="Symbol" w:hAnsi="Symbol" w:cs="Symbol" w:hint="default"/>
      </w:rPr>
    </w:lvl>
    <w:lvl w:ilvl="7" w:tplc="533CA236">
      <w:start w:val="1"/>
      <w:numFmt w:val="bullet"/>
      <w:lvlText w:val="o"/>
      <w:lvlJc w:val="left"/>
      <w:pPr>
        <w:ind w:left="5760" w:hanging="360"/>
      </w:pPr>
      <w:rPr>
        <w:rFonts w:ascii="Courier New" w:hAnsi="Courier New" w:cs="Courier New" w:hint="default"/>
      </w:rPr>
    </w:lvl>
    <w:lvl w:ilvl="8" w:tplc="694278DC">
      <w:start w:val="1"/>
      <w:numFmt w:val="bullet"/>
      <w:lvlText w:val=""/>
      <w:lvlJc w:val="left"/>
      <w:pPr>
        <w:ind w:left="6480" w:hanging="360"/>
      </w:pPr>
      <w:rPr>
        <w:rFonts w:ascii="Wingdings" w:hAnsi="Wingdings" w:cs="Wingdings" w:hint="default"/>
      </w:rPr>
    </w:lvl>
  </w:abstractNum>
  <w:abstractNum w:abstractNumId="27" w15:restartNumberingAfterBreak="0">
    <w:nsid w:val="5CFA1AC9"/>
    <w:multiLevelType w:val="hybridMultilevel"/>
    <w:tmpl w:val="AEF8FD28"/>
    <w:lvl w:ilvl="0" w:tplc="A0CAE9BC">
      <w:start w:val="1"/>
      <w:numFmt w:val="bullet"/>
      <w:lvlText w:val=""/>
      <w:lvlJc w:val="left"/>
      <w:pPr>
        <w:ind w:left="720" w:hanging="360"/>
      </w:pPr>
      <w:rPr>
        <w:rFonts w:ascii="Symbol" w:hAnsi="Symbol" w:cs="Symbol" w:hint="default"/>
        <w:sz w:val="18"/>
        <w:szCs w:val="18"/>
      </w:rPr>
    </w:lvl>
    <w:lvl w:ilvl="1" w:tplc="8B34D2BE">
      <w:start w:val="1"/>
      <w:numFmt w:val="bullet"/>
      <w:lvlText w:val="o"/>
      <w:lvlJc w:val="left"/>
      <w:pPr>
        <w:ind w:left="1440" w:hanging="360"/>
      </w:pPr>
      <w:rPr>
        <w:rFonts w:ascii="Courier New" w:hAnsi="Courier New" w:cs="Courier New" w:hint="default"/>
      </w:rPr>
    </w:lvl>
    <w:lvl w:ilvl="2" w:tplc="4E462C70">
      <w:start w:val="1"/>
      <w:numFmt w:val="bullet"/>
      <w:lvlText w:val=""/>
      <w:lvlJc w:val="left"/>
      <w:pPr>
        <w:ind w:left="2160" w:hanging="360"/>
      </w:pPr>
      <w:rPr>
        <w:rFonts w:ascii="Wingdings" w:hAnsi="Wingdings" w:cs="Wingdings" w:hint="default"/>
      </w:rPr>
    </w:lvl>
    <w:lvl w:ilvl="3" w:tplc="1414A350">
      <w:start w:val="1"/>
      <w:numFmt w:val="bullet"/>
      <w:lvlText w:val=""/>
      <w:lvlJc w:val="left"/>
      <w:pPr>
        <w:ind w:left="2880" w:hanging="360"/>
      </w:pPr>
      <w:rPr>
        <w:rFonts w:ascii="Symbol" w:hAnsi="Symbol" w:cs="Symbol" w:hint="default"/>
      </w:rPr>
    </w:lvl>
    <w:lvl w:ilvl="4" w:tplc="DD080AFE">
      <w:start w:val="1"/>
      <w:numFmt w:val="bullet"/>
      <w:lvlText w:val="o"/>
      <w:lvlJc w:val="left"/>
      <w:pPr>
        <w:ind w:left="3600" w:hanging="360"/>
      </w:pPr>
      <w:rPr>
        <w:rFonts w:ascii="Courier New" w:hAnsi="Courier New" w:cs="Courier New" w:hint="default"/>
      </w:rPr>
    </w:lvl>
    <w:lvl w:ilvl="5" w:tplc="2F7C1212">
      <w:start w:val="1"/>
      <w:numFmt w:val="bullet"/>
      <w:lvlText w:val=""/>
      <w:lvlJc w:val="left"/>
      <w:pPr>
        <w:ind w:left="4320" w:hanging="360"/>
      </w:pPr>
      <w:rPr>
        <w:rFonts w:ascii="Wingdings" w:hAnsi="Wingdings" w:cs="Wingdings" w:hint="default"/>
      </w:rPr>
    </w:lvl>
    <w:lvl w:ilvl="6" w:tplc="A738AC40">
      <w:start w:val="1"/>
      <w:numFmt w:val="bullet"/>
      <w:lvlText w:val=""/>
      <w:lvlJc w:val="left"/>
      <w:pPr>
        <w:ind w:left="5040" w:hanging="360"/>
      </w:pPr>
      <w:rPr>
        <w:rFonts w:ascii="Symbol" w:hAnsi="Symbol" w:cs="Symbol" w:hint="default"/>
      </w:rPr>
    </w:lvl>
    <w:lvl w:ilvl="7" w:tplc="B10A7854">
      <w:start w:val="1"/>
      <w:numFmt w:val="bullet"/>
      <w:lvlText w:val="o"/>
      <w:lvlJc w:val="left"/>
      <w:pPr>
        <w:ind w:left="5760" w:hanging="360"/>
      </w:pPr>
      <w:rPr>
        <w:rFonts w:ascii="Courier New" w:hAnsi="Courier New" w:cs="Courier New" w:hint="default"/>
      </w:rPr>
    </w:lvl>
    <w:lvl w:ilvl="8" w:tplc="C8EED916">
      <w:start w:val="1"/>
      <w:numFmt w:val="bullet"/>
      <w:lvlText w:val=""/>
      <w:lvlJc w:val="left"/>
      <w:pPr>
        <w:ind w:left="6480" w:hanging="360"/>
      </w:pPr>
      <w:rPr>
        <w:rFonts w:ascii="Wingdings" w:hAnsi="Wingdings" w:cs="Wingdings" w:hint="default"/>
      </w:rPr>
    </w:lvl>
  </w:abstractNum>
  <w:abstractNum w:abstractNumId="28" w15:restartNumberingAfterBreak="0">
    <w:nsid w:val="5FB73383"/>
    <w:multiLevelType w:val="hybridMultilevel"/>
    <w:tmpl w:val="F238FA9A"/>
    <w:lvl w:ilvl="0" w:tplc="AE4292E2">
      <w:start w:val="1"/>
      <w:numFmt w:val="bullet"/>
      <w:lvlText w:val=""/>
      <w:lvlJc w:val="left"/>
      <w:pPr>
        <w:ind w:left="720" w:hanging="360"/>
      </w:pPr>
      <w:rPr>
        <w:rFonts w:ascii="Symbol" w:hAnsi="Symbol" w:cs="Symbol" w:hint="default"/>
        <w:sz w:val="24"/>
        <w:szCs w:val="24"/>
      </w:rPr>
    </w:lvl>
    <w:lvl w:ilvl="1" w:tplc="7332D876">
      <w:start w:val="1"/>
      <w:numFmt w:val="bullet"/>
      <w:lvlText w:val="o"/>
      <w:lvlJc w:val="left"/>
      <w:pPr>
        <w:ind w:left="1440" w:hanging="360"/>
      </w:pPr>
      <w:rPr>
        <w:rFonts w:ascii="Courier New" w:hAnsi="Courier New" w:cs="Courier New" w:hint="default"/>
      </w:rPr>
    </w:lvl>
    <w:lvl w:ilvl="2" w:tplc="D2F83510">
      <w:start w:val="1"/>
      <w:numFmt w:val="bullet"/>
      <w:lvlText w:val=""/>
      <w:lvlJc w:val="left"/>
      <w:pPr>
        <w:ind w:left="2160" w:hanging="360"/>
      </w:pPr>
      <w:rPr>
        <w:rFonts w:ascii="Wingdings" w:hAnsi="Wingdings" w:cs="Wingdings" w:hint="default"/>
      </w:rPr>
    </w:lvl>
    <w:lvl w:ilvl="3" w:tplc="245068EA">
      <w:start w:val="1"/>
      <w:numFmt w:val="bullet"/>
      <w:lvlText w:val=""/>
      <w:lvlJc w:val="left"/>
      <w:pPr>
        <w:ind w:left="2880" w:hanging="360"/>
      </w:pPr>
      <w:rPr>
        <w:rFonts w:ascii="Symbol" w:hAnsi="Symbol" w:cs="Symbol" w:hint="default"/>
      </w:rPr>
    </w:lvl>
    <w:lvl w:ilvl="4" w:tplc="3DB4A658">
      <w:start w:val="1"/>
      <w:numFmt w:val="bullet"/>
      <w:lvlText w:val="o"/>
      <w:lvlJc w:val="left"/>
      <w:pPr>
        <w:ind w:left="3600" w:hanging="360"/>
      </w:pPr>
      <w:rPr>
        <w:rFonts w:ascii="Courier New" w:hAnsi="Courier New" w:cs="Courier New" w:hint="default"/>
      </w:rPr>
    </w:lvl>
    <w:lvl w:ilvl="5" w:tplc="1F82000A">
      <w:start w:val="1"/>
      <w:numFmt w:val="bullet"/>
      <w:lvlText w:val=""/>
      <w:lvlJc w:val="left"/>
      <w:pPr>
        <w:ind w:left="4320" w:hanging="360"/>
      </w:pPr>
      <w:rPr>
        <w:rFonts w:ascii="Wingdings" w:hAnsi="Wingdings" w:cs="Wingdings" w:hint="default"/>
      </w:rPr>
    </w:lvl>
    <w:lvl w:ilvl="6" w:tplc="E2BE4298">
      <w:start w:val="1"/>
      <w:numFmt w:val="bullet"/>
      <w:lvlText w:val=""/>
      <w:lvlJc w:val="left"/>
      <w:pPr>
        <w:ind w:left="5040" w:hanging="360"/>
      </w:pPr>
      <w:rPr>
        <w:rFonts w:ascii="Symbol" w:hAnsi="Symbol" w:cs="Symbol" w:hint="default"/>
      </w:rPr>
    </w:lvl>
    <w:lvl w:ilvl="7" w:tplc="0E0E825E">
      <w:start w:val="1"/>
      <w:numFmt w:val="bullet"/>
      <w:lvlText w:val="o"/>
      <w:lvlJc w:val="left"/>
      <w:pPr>
        <w:ind w:left="5760" w:hanging="360"/>
      </w:pPr>
      <w:rPr>
        <w:rFonts w:ascii="Courier New" w:hAnsi="Courier New" w:cs="Courier New" w:hint="default"/>
      </w:rPr>
    </w:lvl>
    <w:lvl w:ilvl="8" w:tplc="C4629FC4">
      <w:start w:val="1"/>
      <w:numFmt w:val="bullet"/>
      <w:lvlText w:val=""/>
      <w:lvlJc w:val="left"/>
      <w:pPr>
        <w:ind w:left="6480" w:hanging="360"/>
      </w:pPr>
      <w:rPr>
        <w:rFonts w:ascii="Wingdings" w:hAnsi="Wingdings" w:cs="Wingdings" w:hint="default"/>
      </w:rPr>
    </w:lvl>
  </w:abstractNum>
  <w:abstractNum w:abstractNumId="29"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4030F3"/>
    <w:multiLevelType w:val="hybridMultilevel"/>
    <w:tmpl w:val="095C6248"/>
    <w:lvl w:ilvl="0" w:tplc="C30C6006">
      <w:start w:val="1"/>
      <w:numFmt w:val="bullet"/>
      <w:lvlText w:val=""/>
      <w:lvlJc w:val="left"/>
      <w:pPr>
        <w:ind w:left="720" w:hanging="360"/>
      </w:pPr>
      <w:rPr>
        <w:rFonts w:ascii="Symbol" w:hAnsi="Symbol" w:cs="Symbol" w:hint="default"/>
        <w:sz w:val="18"/>
        <w:szCs w:val="18"/>
      </w:rPr>
    </w:lvl>
    <w:lvl w:ilvl="1" w:tplc="2F3C9750">
      <w:start w:val="1"/>
      <w:numFmt w:val="bullet"/>
      <w:lvlText w:val="o"/>
      <w:lvlJc w:val="left"/>
      <w:pPr>
        <w:ind w:left="1440" w:hanging="360"/>
      </w:pPr>
      <w:rPr>
        <w:rFonts w:ascii="Courier New" w:hAnsi="Courier New" w:cs="Courier New" w:hint="default"/>
      </w:rPr>
    </w:lvl>
    <w:lvl w:ilvl="2" w:tplc="6380A084">
      <w:start w:val="1"/>
      <w:numFmt w:val="bullet"/>
      <w:lvlText w:val=""/>
      <w:lvlJc w:val="left"/>
      <w:pPr>
        <w:ind w:left="2160" w:hanging="360"/>
      </w:pPr>
      <w:rPr>
        <w:rFonts w:ascii="Wingdings" w:hAnsi="Wingdings" w:cs="Wingdings" w:hint="default"/>
      </w:rPr>
    </w:lvl>
    <w:lvl w:ilvl="3" w:tplc="6BFAB0C2">
      <w:start w:val="1"/>
      <w:numFmt w:val="bullet"/>
      <w:lvlText w:val=""/>
      <w:lvlJc w:val="left"/>
      <w:pPr>
        <w:ind w:left="2880" w:hanging="360"/>
      </w:pPr>
      <w:rPr>
        <w:rFonts w:ascii="Symbol" w:hAnsi="Symbol" w:cs="Symbol" w:hint="default"/>
      </w:rPr>
    </w:lvl>
    <w:lvl w:ilvl="4" w:tplc="A8568D30">
      <w:start w:val="1"/>
      <w:numFmt w:val="bullet"/>
      <w:lvlText w:val="o"/>
      <w:lvlJc w:val="left"/>
      <w:pPr>
        <w:ind w:left="3600" w:hanging="360"/>
      </w:pPr>
      <w:rPr>
        <w:rFonts w:ascii="Courier New" w:hAnsi="Courier New" w:cs="Courier New" w:hint="default"/>
      </w:rPr>
    </w:lvl>
    <w:lvl w:ilvl="5" w:tplc="06183B44">
      <w:start w:val="1"/>
      <w:numFmt w:val="bullet"/>
      <w:lvlText w:val=""/>
      <w:lvlJc w:val="left"/>
      <w:pPr>
        <w:ind w:left="4320" w:hanging="360"/>
      </w:pPr>
      <w:rPr>
        <w:rFonts w:ascii="Wingdings" w:hAnsi="Wingdings" w:cs="Wingdings" w:hint="default"/>
      </w:rPr>
    </w:lvl>
    <w:lvl w:ilvl="6" w:tplc="E898A032">
      <w:start w:val="1"/>
      <w:numFmt w:val="bullet"/>
      <w:lvlText w:val=""/>
      <w:lvlJc w:val="left"/>
      <w:pPr>
        <w:ind w:left="5040" w:hanging="360"/>
      </w:pPr>
      <w:rPr>
        <w:rFonts w:ascii="Symbol" w:hAnsi="Symbol" w:cs="Symbol" w:hint="default"/>
      </w:rPr>
    </w:lvl>
    <w:lvl w:ilvl="7" w:tplc="055635A8">
      <w:start w:val="1"/>
      <w:numFmt w:val="bullet"/>
      <w:lvlText w:val="o"/>
      <w:lvlJc w:val="left"/>
      <w:pPr>
        <w:ind w:left="5760" w:hanging="360"/>
      </w:pPr>
      <w:rPr>
        <w:rFonts w:ascii="Courier New" w:hAnsi="Courier New" w:cs="Courier New" w:hint="default"/>
      </w:rPr>
    </w:lvl>
    <w:lvl w:ilvl="8" w:tplc="D938CB68">
      <w:start w:val="1"/>
      <w:numFmt w:val="bullet"/>
      <w:lvlText w:val=""/>
      <w:lvlJc w:val="left"/>
      <w:pPr>
        <w:ind w:left="6480" w:hanging="360"/>
      </w:pPr>
      <w:rPr>
        <w:rFonts w:ascii="Wingdings" w:hAnsi="Wingdings" w:cs="Wingdings" w:hint="default"/>
      </w:rPr>
    </w:lvl>
  </w:abstractNum>
  <w:abstractNum w:abstractNumId="31" w15:restartNumberingAfterBreak="0">
    <w:nsid w:val="71F46796"/>
    <w:multiLevelType w:val="hybridMultilevel"/>
    <w:tmpl w:val="751410E4"/>
    <w:lvl w:ilvl="0" w:tplc="7BA6FB0C">
      <w:start w:val="1"/>
      <w:numFmt w:val="bullet"/>
      <w:lvlText w:val=""/>
      <w:lvlJc w:val="left"/>
      <w:pPr>
        <w:ind w:left="720" w:hanging="360"/>
      </w:pPr>
      <w:rPr>
        <w:rFonts w:ascii="Symbol" w:hAnsi="Symbol" w:cs="Symbol" w:hint="default"/>
        <w:sz w:val="24"/>
        <w:szCs w:val="24"/>
      </w:rPr>
    </w:lvl>
    <w:lvl w:ilvl="1" w:tplc="7D2C785A">
      <w:start w:val="1"/>
      <w:numFmt w:val="bullet"/>
      <w:lvlText w:val="o"/>
      <w:lvlJc w:val="left"/>
      <w:pPr>
        <w:ind w:left="1440" w:hanging="360"/>
      </w:pPr>
      <w:rPr>
        <w:rFonts w:ascii="Courier New" w:hAnsi="Courier New" w:cs="Courier New" w:hint="default"/>
      </w:rPr>
    </w:lvl>
    <w:lvl w:ilvl="2" w:tplc="AC8E2F4C">
      <w:start w:val="1"/>
      <w:numFmt w:val="bullet"/>
      <w:lvlText w:val=""/>
      <w:lvlJc w:val="left"/>
      <w:pPr>
        <w:ind w:left="2160" w:hanging="360"/>
      </w:pPr>
      <w:rPr>
        <w:rFonts w:ascii="Wingdings" w:hAnsi="Wingdings" w:cs="Wingdings" w:hint="default"/>
      </w:rPr>
    </w:lvl>
    <w:lvl w:ilvl="3" w:tplc="F1F01C26">
      <w:start w:val="1"/>
      <w:numFmt w:val="bullet"/>
      <w:lvlText w:val=""/>
      <w:lvlJc w:val="left"/>
      <w:pPr>
        <w:ind w:left="2880" w:hanging="360"/>
      </w:pPr>
      <w:rPr>
        <w:rFonts w:ascii="Symbol" w:hAnsi="Symbol" w:cs="Symbol" w:hint="default"/>
      </w:rPr>
    </w:lvl>
    <w:lvl w:ilvl="4" w:tplc="60005614">
      <w:start w:val="1"/>
      <w:numFmt w:val="bullet"/>
      <w:lvlText w:val="o"/>
      <w:lvlJc w:val="left"/>
      <w:pPr>
        <w:ind w:left="3600" w:hanging="360"/>
      </w:pPr>
      <w:rPr>
        <w:rFonts w:ascii="Courier New" w:hAnsi="Courier New" w:cs="Courier New" w:hint="default"/>
      </w:rPr>
    </w:lvl>
    <w:lvl w:ilvl="5" w:tplc="D1AAF836">
      <w:start w:val="1"/>
      <w:numFmt w:val="bullet"/>
      <w:lvlText w:val=""/>
      <w:lvlJc w:val="left"/>
      <w:pPr>
        <w:ind w:left="4320" w:hanging="360"/>
      </w:pPr>
      <w:rPr>
        <w:rFonts w:ascii="Wingdings" w:hAnsi="Wingdings" w:cs="Wingdings" w:hint="default"/>
      </w:rPr>
    </w:lvl>
    <w:lvl w:ilvl="6" w:tplc="EF5E71F4">
      <w:start w:val="1"/>
      <w:numFmt w:val="bullet"/>
      <w:lvlText w:val=""/>
      <w:lvlJc w:val="left"/>
      <w:pPr>
        <w:ind w:left="5040" w:hanging="360"/>
      </w:pPr>
      <w:rPr>
        <w:rFonts w:ascii="Symbol" w:hAnsi="Symbol" w:cs="Symbol" w:hint="default"/>
      </w:rPr>
    </w:lvl>
    <w:lvl w:ilvl="7" w:tplc="2F203506">
      <w:start w:val="1"/>
      <w:numFmt w:val="bullet"/>
      <w:lvlText w:val="o"/>
      <w:lvlJc w:val="left"/>
      <w:pPr>
        <w:ind w:left="5760" w:hanging="360"/>
      </w:pPr>
      <w:rPr>
        <w:rFonts w:ascii="Courier New" w:hAnsi="Courier New" w:cs="Courier New" w:hint="default"/>
      </w:rPr>
    </w:lvl>
    <w:lvl w:ilvl="8" w:tplc="909C1264">
      <w:start w:val="1"/>
      <w:numFmt w:val="bullet"/>
      <w:lvlText w:val=""/>
      <w:lvlJc w:val="left"/>
      <w:pPr>
        <w:ind w:left="6480" w:hanging="360"/>
      </w:pPr>
      <w:rPr>
        <w:rFonts w:ascii="Wingdings" w:hAnsi="Wingdings" w:cs="Wingdings" w:hint="default"/>
      </w:rPr>
    </w:lvl>
  </w:abstractNum>
  <w:abstractNum w:abstractNumId="32" w15:restartNumberingAfterBreak="0">
    <w:nsid w:val="74C4444E"/>
    <w:multiLevelType w:val="hybridMultilevel"/>
    <w:tmpl w:val="4F34DB04"/>
    <w:lvl w:ilvl="0" w:tplc="B3F2F1CE">
      <w:start w:val="1"/>
      <w:numFmt w:val="bullet"/>
      <w:lvlText w:val=""/>
      <w:lvlJc w:val="left"/>
      <w:pPr>
        <w:ind w:left="720" w:hanging="360"/>
      </w:pPr>
      <w:rPr>
        <w:rFonts w:ascii="Symbol" w:hAnsi="Symbol" w:cs="Symbol" w:hint="default"/>
        <w:sz w:val="18"/>
        <w:szCs w:val="18"/>
      </w:rPr>
    </w:lvl>
    <w:lvl w:ilvl="1" w:tplc="FDC4D2E4">
      <w:start w:val="1"/>
      <w:numFmt w:val="bullet"/>
      <w:lvlText w:val="o"/>
      <w:lvlJc w:val="left"/>
      <w:pPr>
        <w:ind w:left="1440" w:hanging="360"/>
      </w:pPr>
      <w:rPr>
        <w:rFonts w:ascii="Courier New" w:hAnsi="Courier New" w:cs="Courier New" w:hint="default"/>
      </w:rPr>
    </w:lvl>
    <w:lvl w:ilvl="2" w:tplc="301C1308">
      <w:start w:val="1"/>
      <w:numFmt w:val="bullet"/>
      <w:lvlText w:val=""/>
      <w:lvlJc w:val="left"/>
      <w:pPr>
        <w:ind w:left="2160" w:hanging="360"/>
      </w:pPr>
      <w:rPr>
        <w:rFonts w:ascii="Wingdings" w:hAnsi="Wingdings" w:cs="Wingdings" w:hint="default"/>
      </w:rPr>
    </w:lvl>
    <w:lvl w:ilvl="3" w:tplc="631A4062">
      <w:start w:val="1"/>
      <w:numFmt w:val="bullet"/>
      <w:lvlText w:val=""/>
      <w:lvlJc w:val="left"/>
      <w:pPr>
        <w:ind w:left="2880" w:hanging="360"/>
      </w:pPr>
      <w:rPr>
        <w:rFonts w:ascii="Symbol" w:hAnsi="Symbol" w:cs="Symbol" w:hint="default"/>
      </w:rPr>
    </w:lvl>
    <w:lvl w:ilvl="4" w:tplc="725A5DEE">
      <w:start w:val="1"/>
      <w:numFmt w:val="bullet"/>
      <w:lvlText w:val="o"/>
      <w:lvlJc w:val="left"/>
      <w:pPr>
        <w:ind w:left="3600" w:hanging="360"/>
      </w:pPr>
      <w:rPr>
        <w:rFonts w:ascii="Courier New" w:hAnsi="Courier New" w:cs="Courier New" w:hint="default"/>
      </w:rPr>
    </w:lvl>
    <w:lvl w:ilvl="5" w:tplc="EF2E64A0">
      <w:start w:val="1"/>
      <w:numFmt w:val="bullet"/>
      <w:lvlText w:val=""/>
      <w:lvlJc w:val="left"/>
      <w:pPr>
        <w:ind w:left="4320" w:hanging="360"/>
      </w:pPr>
      <w:rPr>
        <w:rFonts w:ascii="Wingdings" w:hAnsi="Wingdings" w:cs="Wingdings" w:hint="default"/>
      </w:rPr>
    </w:lvl>
    <w:lvl w:ilvl="6" w:tplc="C51C4D02">
      <w:start w:val="1"/>
      <w:numFmt w:val="bullet"/>
      <w:lvlText w:val=""/>
      <w:lvlJc w:val="left"/>
      <w:pPr>
        <w:ind w:left="5040" w:hanging="360"/>
      </w:pPr>
      <w:rPr>
        <w:rFonts w:ascii="Symbol" w:hAnsi="Symbol" w:cs="Symbol" w:hint="default"/>
      </w:rPr>
    </w:lvl>
    <w:lvl w:ilvl="7" w:tplc="95C2D7CA">
      <w:start w:val="1"/>
      <w:numFmt w:val="bullet"/>
      <w:lvlText w:val="o"/>
      <w:lvlJc w:val="left"/>
      <w:pPr>
        <w:ind w:left="5760" w:hanging="360"/>
      </w:pPr>
      <w:rPr>
        <w:rFonts w:ascii="Courier New" w:hAnsi="Courier New" w:cs="Courier New" w:hint="default"/>
      </w:rPr>
    </w:lvl>
    <w:lvl w:ilvl="8" w:tplc="FA9A71F2">
      <w:start w:val="1"/>
      <w:numFmt w:val="bullet"/>
      <w:lvlText w:val=""/>
      <w:lvlJc w:val="left"/>
      <w:pPr>
        <w:ind w:left="6480" w:hanging="360"/>
      </w:pPr>
      <w:rPr>
        <w:rFonts w:ascii="Wingdings" w:hAnsi="Wingdings" w:cs="Wingdings" w:hint="default"/>
      </w:rPr>
    </w:lvl>
  </w:abstractNum>
  <w:abstractNum w:abstractNumId="33" w15:restartNumberingAfterBreak="0">
    <w:nsid w:val="7F0255FD"/>
    <w:multiLevelType w:val="hybridMultilevel"/>
    <w:tmpl w:val="1D4443C8"/>
    <w:lvl w:ilvl="0" w:tplc="DEC8225C">
      <w:start w:val="1"/>
      <w:numFmt w:val="bullet"/>
      <w:lvlText w:val=""/>
      <w:lvlJc w:val="left"/>
      <w:pPr>
        <w:ind w:left="720" w:hanging="360"/>
      </w:pPr>
      <w:rPr>
        <w:rFonts w:ascii="Symbol" w:hAnsi="Symbol" w:cs="Symbol" w:hint="default"/>
        <w:sz w:val="18"/>
        <w:szCs w:val="18"/>
      </w:rPr>
    </w:lvl>
    <w:lvl w:ilvl="1" w:tplc="78408A90">
      <w:start w:val="1"/>
      <w:numFmt w:val="bullet"/>
      <w:lvlText w:val="o"/>
      <w:lvlJc w:val="left"/>
      <w:pPr>
        <w:ind w:left="1440" w:hanging="360"/>
      </w:pPr>
      <w:rPr>
        <w:rFonts w:ascii="Courier New" w:hAnsi="Courier New" w:cs="Courier New" w:hint="default"/>
      </w:rPr>
    </w:lvl>
    <w:lvl w:ilvl="2" w:tplc="5A96A352">
      <w:start w:val="1"/>
      <w:numFmt w:val="bullet"/>
      <w:lvlText w:val=""/>
      <w:lvlJc w:val="left"/>
      <w:pPr>
        <w:ind w:left="2160" w:hanging="360"/>
      </w:pPr>
      <w:rPr>
        <w:rFonts w:ascii="Wingdings" w:hAnsi="Wingdings" w:cs="Wingdings" w:hint="default"/>
      </w:rPr>
    </w:lvl>
    <w:lvl w:ilvl="3" w:tplc="FD86A8FA">
      <w:start w:val="1"/>
      <w:numFmt w:val="bullet"/>
      <w:lvlText w:val=""/>
      <w:lvlJc w:val="left"/>
      <w:pPr>
        <w:ind w:left="2880" w:hanging="360"/>
      </w:pPr>
      <w:rPr>
        <w:rFonts w:ascii="Symbol" w:hAnsi="Symbol" w:cs="Symbol" w:hint="default"/>
      </w:rPr>
    </w:lvl>
    <w:lvl w:ilvl="4" w:tplc="EEAAAEB2">
      <w:start w:val="1"/>
      <w:numFmt w:val="bullet"/>
      <w:lvlText w:val="o"/>
      <w:lvlJc w:val="left"/>
      <w:pPr>
        <w:ind w:left="3600" w:hanging="360"/>
      </w:pPr>
      <w:rPr>
        <w:rFonts w:ascii="Courier New" w:hAnsi="Courier New" w:cs="Courier New" w:hint="default"/>
      </w:rPr>
    </w:lvl>
    <w:lvl w:ilvl="5" w:tplc="4EB62F92">
      <w:start w:val="1"/>
      <w:numFmt w:val="bullet"/>
      <w:lvlText w:val=""/>
      <w:lvlJc w:val="left"/>
      <w:pPr>
        <w:ind w:left="4320" w:hanging="360"/>
      </w:pPr>
      <w:rPr>
        <w:rFonts w:ascii="Wingdings" w:hAnsi="Wingdings" w:cs="Wingdings" w:hint="default"/>
      </w:rPr>
    </w:lvl>
    <w:lvl w:ilvl="6" w:tplc="7804B97A">
      <w:start w:val="1"/>
      <w:numFmt w:val="bullet"/>
      <w:lvlText w:val=""/>
      <w:lvlJc w:val="left"/>
      <w:pPr>
        <w:ind w:left="5040" w:hanging="360"/>
      </w:pPr>
      <w:rPr>
        <w:rFonts w:ascii="Symbol" w:hAnsi="Symbol" w:cs="Symbol" w:hint="default"/>
      </w:rPr>
    </w:lvl>
    <w:lvl w:ilvl="7" w:tplc="170C80BC">
      <w:start w:val="1"/>
      <w:numFmt w:val="bullet"/>
      <w:lvlText w:val="o"/>
      <w:lvlJc w:val="left"/>
      <w:pPr>
        <w:ind w:left="5760" w:hanging="360"/>
      </w:pPr>
      <w:rPr>
        <w:rFonts w:ascii="Courier New" w:hAnsi="Courier New" w:cs="Courier New" w:hint="default"/>
      </w:rPr>
    </w:lvl>
    <w:lvl w:ilvl="8" w:tplc="29841E10">
      <w:start w:val="1"/>
      <w:numFmt w:val="bullet"/>
      <w:lvlText w:val=""/>
      <w:lvlJc w:val="left"/>
      <w:pPr>
        <w:ind w:left="6480" w:hanging="360"/>
      </w:pPr>
      <w:rPr>
        <w:rFonts w:ascii="Wingdings" w:hAnsi="Wingdings" w:cs="Wingdings" w:hint="default"/>
      </w:rPr>
    </w:lvl>
  </w:abstractNum>
  <w:abstractNum w:abstractNumId="34" w15:restartNumberingAfterBreak="0">
    <w:nsid w:val="7F8F6E15"/>
    <w:multiLevelType w:val="hybridMultilevel"/>
    <w:tmpl w:val="D3FE44F2"/>
    <w:lvl w:ilvl="0" w:tplc="8D5801CA">
      <w:start w:val="1"/>
      <w:numFmt w:val="bullet"/>
      <w:lvlText w:val=""/>
      <w:lvlJc w:val="left"/>
      <w:pPr>
        <w:ind w:left="720" w:hanging="360"/>
      </w:pPr>
      <w:rPr>
        <w:rFonts w:ascii="Symbol" w:hAnsi="Symbol" w:cs="Symbol" w:hint="default"/>
        <w:sz w:val="18"/>
        <w:szCs w:val="18"/>
      </w:rPr>
    </w:lvl>
    <w:lvl w:ilvl="1" w:tplc="1F3CA480">
      <w:start w:val="1"/>
      <w:numFmt w:val="bullet"/>
      <w:lvlText w:val="o"/>
      <w:lvlJc w:val="left"/>
      <w:pPr>
        <w:ind w:left="1440" w:hanging="360"/>
      </w:pPr>
      <w:rPr>
        <w:rFonts w:ascii="Courier New" w:hAnsi="Courier New" w:cs="Courier New" w:hint="default"/>
      </w:rPr>
    </w:lvl>
    <w:lvl w:ilvl="2" w:tplc="39B075EA">
      <w:start w:val="1"/>
      <w:numFmt w:val="bullet"/>
      <w:lvlText w:val=""/>
      <w:lvlJc w:val="left"/>
      <w:pPr>
        <w:ind w:left="2160" w:hanging="360"/>
      </w:pPr>
      <w:rPr>
        <w:rFonts w:ascii="Wingdings" w:hAnsi="Wingdings" w:cs="Wingdings" w:hint="default"/>
      </w:rPr>
    </w:lvl>
    <w:lvl w:ilvl="3" w:tplc="2D462F0A">
      <w:start w:val="1"/>
      <w:numFmt w:val="bullet"/>
      <w:lvlText w:val=""/>
      <w:lvlJc w:val="left"/>
      <w:pPr>
        <w:ind w:left="2880" w:hanging="360"/>
      </w:pPr>
      <w:rPr>
        <w:rFonts w:ascii="Symbol" w:hAnsi="Symbol" w:cs="Symbol" w:hint="default"/>
      </w:rPr>
    </w:lvl>
    <w:lvl w:ilvl="4" w:tplc="E932BBF0">
      <w:start w:val="1"/>
      <w:numFmt w:val="bullet"/>
      <w:lvlText w:val="o"/>
      <w:lvlJc w:val="left"/>
      <w:pPr>
        <w:ind w:left="3600" w:hanging="360"/>
      </w:pPr>
      <w:rPr>
        <w:rFonts w:ascii="Courier New" w:hAnsi="Courier New" w:cs="Courier New" w:hint="default"/>
      </w:rPr>
    </w:lvl>
    <w:lvl w:ilvl="5" w:tplc="732CF218">
      <w:start w:val="1"/>
      <w:numFmt w:val="bullet"/>
      <w:lvlText w:val=""/>
      <w:lvlJc w:val="left"/>
      <w:pPr>
        <w:ind w:left="4320" w:hanging="360"/>
      </w:pPr>
      <w:rPr>
        <w:rFonts w:ascii="Wingdings" w:hAnsi="Wingdings" w:cs="Wingdings" w:hint="default"/>
      </w:rPr>
    </w:lvl>
    <w:lvl w:ilvl="6" w:tplc="3D483F08">
      <w:start w:val="1"/>
      <w:numFmt w:val="bullet"/>
      <w:lvlText w:val=""/>
      <w:lvlJc w:val="left"/>
      <w:pPr>
        <w:ind w:left="5040" w:hanging="360"/>
      </w:pPr>
      <w:rPr>
        <w:rFonts w:ascii="Symbol" w:hAnsi="Symbol" w:cs="Symbol" w:hint="default"/>
      </w:rPr>
    </w:lvl>
    <w:lvl w:ilvl="7" w:tplc="7BC6FF72">
      <w:start w:val="1"/>
      <w:numFmt w:val="bullet"/>
      <w:lvlText w:val="o"/>
      <w:lvlJc w:val="left"/>
      <w:pPr>
        <w:ind w:left="5760" w:hanging="360"/>
      </w:pPr>
      <w:rPr>
        <w:rFonts w:ascii="Courier New" w:hAnsi="Courier New" w:cs="Courier New" w:hint="default"/>
      </w:rPr>
    </w:lvl>
    <w:lvl w:ilvl="8" w:tplc="4FD64252">
      <w:start w:val="1"/>
      <w:numFmt w:val="bullet"/>
      <w:lvlText w:val=""/>
      <w:lvlJc w:val="left"/>
      <w:pPr>
        <w:ind w:left="6480" w:hanging="360"/>
      </w:pPr>
      <w:rPr>
        <w:rFonts w:ascii="Wingdings" w:hAnsi="Wingdings" w:cs="Wingdings" w:hint="default"/>
      </w:rPr>
    </w:lvl>
  </w:abstractNum>
  <w:num w:numId="1" w16cid:durableId="1583446039">
    <w:abstractNumId w:val="22"/>
  </w:num>
  <w:num w:numId="2" w16cid:durableId="620651484">
    <w:abstractNumId w:val="25"/>
  </w:num>
  <w:num w:numId="3" w16cid:durableId="18744699">
    <w:abstractNumId w:val="29"/>
  </w:num>
  <w:num w:numId="4" w16cid:durableId="840312169">
    <w:abstractNumId w:val="24"/>
  </w:num>
  <w:num w:numId="5" w16cid:durableId="970670072">
    <w:abstractNumId w:val="12"/>
  </w:num>
  <w:num w:numId="6" w16cid:durableId="243564115">
    <w:abstractNumId w:val="9"/>
  </w:num>
  <w:num w:numId="7" w16cid:durableId="1263998058">
    <w:abstractNumId w:val="20"/>
  </w:num>
  <w:num w:numId="8" w16cid:durableId="1399091303">
    <w:abstractNumId w:val="2"/>
  </w:num>
  <w:num w:numId="9" w16cid:durableId="944995264">
    <w:abstractNumId w:val="10"/>
  </w:num>
  <w:num w:numId="10" w16cid:durableId="40713526">
    <w:abstractNumId w:val="3"/>
  </w:num>
  <w:num w:numId="11" w16cid:durableId="1908539478">
    <w:abstractNumId w:val="21"/>
  </w:num>
  <w:num w:numId="12" w16cid:durableId="507987527">
    <w:abstractNumId w:val="7"/>
  </w:num>
  <w:num w:numId="13" w16cid:durableId="1329940056">
    <w:abstractNumId w:val="11"/>
  </w:num>
  <w:num w:numId="14" w16cid:durableId="1808934441">
    <w:abstractNumId w:val="6"/>
  </w:num>
  <w:num w:numId="15" w16cid:durableId="984973226">
    <w:abstractNumId w:val="32"/>
  </w:num>
  <w:num w:numId="16" w16cid:durableId="1658460937">
    <w:abstractNumId w:val="16"/>
  </w:num>
  <w:num w:numId="17" w16cid:durableId="551961753">
    <w:abstractNumId w:val="4"/>
  </w:num>
  <w:num w:numId="18" w16cid:durableId="1105032004">
    <w:abstractNumId w:val="31"/>
  </w:num>
  <w:num w:numId="19" w16cid:durableId="95909233">
    <w:abstractNumId w:val="26"/>
  </w:num>
  <w:num w:numId="20" w16cid:durableId="2011642194">
    <w:abstractNumId w:val="1"/>
  </w:num>
  <w:num w:numId="21" w16cid:durableId="1837302443">
    <w:abstractNumId w:val="28"/>
  </w:num>
  <w:num w:numId="22" w16cid:durableId="539125616">
    <w:abstractNumId w:val="13"/>
  </w:num>
  <w:num w:numId="23" w16cid:durableId="664013571">
    <w:abstractNumId w:val="15"/>
  </w:num>
  <w:num w:numId="24" w16cid:durableId="537089753">
    <w:abstractNumId w:val="5"/>
  </w:num>
  <w:num w:numId="25" w16cid:durableId="460152952">
    <w:abstractNumId w:val="14"/>
  </w:num>
  <w:num w:numId="26" w16cid:durableId="886767791">
    <w:abstractNumId w:val="33"/>
  </w:num>
  <w:num w:numId="27" w16cid:durableId="2089306714">
    <w:abstractNumId w:val="18"/>
  </w:num>
  <w:num w:numId="28" w16cid:durableId="1585526483">
    <w:abstractNumId w:val="8"/>
  </w:num>
  <w:num w:numId="29" w16cid:durableId="1171990796">
    <w:abstractNumId w:val="17"/>
  </w:num>
  <w:num w:numId="30" w16cid:durableId="623928671">
    <w:abstractNumId w:val="19"/>
  </w:num>
  <w:num w:numId="31" w16cid:durableId="2065448988">
    <w:abstractNumId w:val="34"/>
  </w:num>
  <w:num w:numId="32" w16cid:durableId="2001809462">
    <w:abstractNumId w:val="27"/>
  </w:num>
  <w:num w:numId="33" w16cid:durableId="834227512">
    <w:abstractNumId w:val="23"/>
  </w:num>
  <w:num w:numId="34" w16cid:durableId="858934958">
    <w:abstractNumId w:val="30"/>
  </w:num>
  <w:num w:numId="35" w16cid:durableId="502671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9D3"/>
    <w:rsid w:val="00184E5E"/>
    <w:rsid w:val="001E1089"/>
    <w:rsid w:val="004153C4"/>
    <w:rsid w:val="004246C4"/>
    <w:rsid w:val="005319D3"/>
    <w:rsid w:val="0054684D"/>
    <w:rsid w:val="00820155"/>
    <w:rsid w:val="008B30C3"/>
    <w:rsid w:val="009625D2"/>
    <w:rsid w:val="009D71FF"/>
    <w:rsid w:val="00A02BFE"/>
    <w:rsid w:val="00A239BE"/>
    <w:rsid w:val="00B90A3B"/>
    <w:rsid w:val="00BA0480"/>
    <w:rsid w:val="00CB1E01"/>
    <w:rsid w:val="00D009DF"/>
    <w:rsid w:val="00D630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66897"/>
  <w15:chartTrackingRefBased/>
  <w15:docId w15:val="{B4B7D33A-698A-462C-AF9F-EA2D1D5C1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5319D3"/>
    <w:pPr>
      <w:spacing w:after="200" w:line="276" w:lineRule="auto"/>
    </w:pPr>
    <w:rPr>
      <w:rFonts w:ascii="Helvetica" w:hAnsi="Helvetica"/>
      <w:kern w:val="0"/>
      <w14:ligatures w14:val="none"/>
    </w:rPr>
  </w:style>
  <w:style w:type="paragraph" w:styleId="Naslov1">
    <w:name w:val="heading 1"/>
    <w:basedOn w:val="Navaden"/>
    <w:next w:val="Navaden"/>
    <w:link w:val="Naslov1Znak"/>
    <w:uiPriority w:val="9"/>
    <w:qFormat/>
    <w:rsid w:val="005319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rsid w:val="005319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5319D3"/>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5319D3"/>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5319D3"/>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5319D3"/>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319D3"/>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319D3"/>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319D3"/>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319D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rsid w:val="005319D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5319D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5319D3"/>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5319D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5319D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5319D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5319D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5319D3"/>
    <w:rPr>
      <w:rFonts w:eastAsiaTheme="majorEastAsia" w:cstheme="majorBidi"/>
      <w:color w:val="272727" w:themeColor="text1" w:themeTint="D8"/>
    </w:rPr>
  </w:style>
  <w:style w:type="paragraph" w:styleId="Naslov">
    <w:name w:val="Title"/>
    <w:basedOn w:val="Navaden"/>
    <w:next w:val="Navaden"/>
    <w:link w:val="NaslovZnak"/>
    <w:uiPriority w:val="10"/>
    <w:qFormat/>
    <w:rsid w:val="005319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319D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319D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319D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319D3"/>
    <w:pPr>
      <w:spacing w:before="160"/>
      <w:jc w:val="center"/>
    </w:pPr>
    <w:rPr>
      <w:i/>
      <w:iCs/>
      <w:color w:val="404040" w:themeColor="text1" w:themeTint="BF"/>
    </w:rPr>
  </w:style>
  <w:style w:type="character" w:customStyle="1" w:styleId="CitatZnak">
    <w:name w:val="Citat Znak"/>
    <w:basedOn w:val="Privzetapisavaodstavka"/>
    <w:link w:val="Citat"/>
    <w:uiPriority w:val="29"/>
    <w:rsid w:val="005319D3"/>
    <w:rPr>
      <w:i/>
      <w:iCs/>
      <w:color w:val="404040" w:themeColor="text1" w:themeTint="BF"/>
    </w:rPr>
  </w:style>
  <w:style w:type="paragraph" w:styleId="Odstavekseznama">
    <w:name w:val="List Paragraph"/>
    <w:basedOn w:val="Navaden"/>
    <w:uiPriority w:val="34"/>
    <w:qFormat/>
    <w:rsid w:val="005319D3"/>
    <w:pPr>
      <w:ind w:left="720"/>
      <w:contextualSpacing/>
    </w:pPr>
  </w:style>
  <w:style w:type="character" w:styleId="Intenzivenpoudarek">
    <w:name w:val="Intense Emphasis"/>
    <w:basedOn w:val="Privzetapisavaodstavka"/>
    <w:uiPriority w:val="21"/>
    <w:qFormat/>
    <w:rsid w:val="005319D3"/>
    <w:rPr>
      <w:i/>
      <w:iCs/>
      <w:color w:val="0F4761" w:themeColor="accent1" w:themeShade="BF"/>
    </w:rPr>
  </w:style>
  <w:style w:type="paragraph" w:styleId="Intenzivencitat">
    <w:name w:val="Intense Quote"/>
    <w:basedOn w:val="Navaden"/>
    <w:next w:val="Navaden"/>
    <w:link w:val="IntenzivencitatZnak"/>
    <w:uiPriority w:val="30"/>
    <w:qFormat/>
    <w:rsid w:val="005319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5319D3"/>
    <w:rPr>
      <w:i/>
      <w:iCs/>
      <w:color w:val="0F4761" w:themeColor="accent1" w:themeShade="BF"/>
    </w:rPr>
  </w:style>
  <w:style w:type="character" w:styleId="Intenzivensklic">
    <w:name w:val="Intense Reference"/>
    <w:basedOn w:val="Privzetapisavaodstavka"/>
    <w:uiPriority w:val="32"/>
    <w:qFormat/>
    <w:rsid w:val="005319D3"/>
    <w:rPr>
      <w:b/>
      <w:bCs/>
      <w:smallCaps/>
      <w:color w:val="0F4761" w:themeColor="accent1" w:themeShade="BF"/>
      <w:spacing w:val="5"/>
    </w:rPr>
  </w:style>
  <w:style w:type="paragraph" w:styleId="Brezrazmikov">
    <w:name w:val="No Spacing"/>
    <w:uiPriority w:val="1"/>
    <w:rsid w:val="005319D3"/>
    <w:pPr>
      <w:spacing w:after="0" w:line="240" w:lineRule="auto"/>
    </w:pPr>
    <w:rPr>
      <w:rFonts w:ascii="Helvetica" w:hAnsi="Helvetica"/>
      <w:kern w:val="0"/>
      <w:sz w:val="18"/>
      <w14:ligatures w14:val="none"/>
    </w:rPr>
  </w:style>
  <w:style w:type="paragraph" w:customStyle="1" w:styleId="Paragraf">
    <w:name w:val="Paragraf"/>
    <w:basedOn w:val="Navaden"/>
    <w:link w:val="ParagrafChar"/>
    <w:qFormat/>
    <w:rsid w:val="005319D3"/>
    <w:pPr>
      <w:spacing w:before="120" w:after="120"/>
    </w:pPr>
    <w:rPr>
      <w:sz w:val="18"/>
      <w:szCs w:val="18"/>
    </w:rPr>
  </w:style>
  <w:style w:type="character" w:customStyle="1" w:styleId="Heading1Char">
    <w:name w:val="Heading 1 Char"/>
    <w:basedOn w:val="Privzetapisavaodstavka"/>
    <w:uiPriority w:val="9"/>
    <w:rsid w:val="005319D3"/>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5319D3"/>
    <w:rPr>
      <w:rFonts w:ascii="Helvetica" w:hAnsi="Helvetica"/>
      <w:kern w:val="0"/>
      <w:sz w:val="18"/>
      <w:szCs w:val="18"/>
      <w14:ligatures w14:val="none"/>
    </w:rPr>
  </w:style>
  <w:style w:type="character" w:customStyle="1" w:styleId="Heading2Char">
    <w:name w:val="Heading 2 Char"/>
    <w:basedOn w:val="Privzetapisavaodstavka"/>
    <w:uiPriority w:val="9"/>
    <w:rsid w:val="005319D3"/>
    <w:rPr>
      <w:rFonts w:ascii="Helvetica" w:eastAsiaTheme="majorEastAsia" w:hAnsi="Helvetica" w:cstheme="majorBidi"/>
      <w:b/>
      <w:bCs/>
      <w:szCs w:val="26"/>
    </w:rPr>
  </w:style>
  <w:style w:type="paragraph" w:styleId="Glava">
    <w:name w:val="header"/>
    <w:basedOn w:val="Navaden"/>
    <w:link w:val="GlavaZnak"/>
    <w:uiPriority w:val="99"/>
    <w:unhideWhenUsed/>
    <w:rsid w:val="005319D3"/>
    <w:pPr>
      <w:tabs>
        <w:tab w:val="center" w:pos="4536"/>
        <w:tab w:val="right" w:pos="9072"/>
      </w:tabs>
      <w:spacing w:after="0" w:line="240" w:lineRule="auto"/>
    </w:pPr>
  </w:style>
  <w:style w:type="character" w:customStyle="1" w:styleId="GlavaZnak">
    <w:name w:val="Glava Znak"/>
    <w:basedOn w:val="Privzetapisavaodstavka"/>
    <w:link w:val="Glava"/>
    <w:uiPriority w:val="99"/>
    <w:rsid w:val="005319D3"/>
    <w:rPr>
      <w:rFonts w:ascii="Helvetica" w:hAnsi="Helvetica"/>
      <w:kern w:val="0"/>
      <w14:ligatures w14:val="none"/>
    </w:rPr>
  </w:style>
  <w:style w:type="character" w:customStyle="1" w:styleId="HeaderChar">
    <w:name w:val="Header Char"/>
    <w:basedOn w:val="Privzetapisavaodstavka"/>
    <w:uiPriority w:val="99"/>
    <w:rsid w:val="005319D3"/>
    <w:rPr>
      <w:rFonts w:ascii="Helvetica" w:hAnsi="Helvetica"/>
    </w:rPr>
  </w:style>
  <w:style w:type="paragraph" w:styleId="Noga">
    <w:name w:val="footer"/>
    <w:basedOn w:val="Navaden"/>
    <w:link w:val="NogaZnak"/>
    <w:uiPriority w:val="99"/>
    <w:unhideWhenUsed/>
    <w:rsid w:val="005319D3"/>
    <w:pPr>
      <w:tabs>
        <w:tab w:val="center" w:pos="4536"/>
        <w:tab w:val="right" w:pos="9072"/>
      </w:tabs>
      <w:spacing w:after="0" w:line="240" w:lineRule="auto"/>
    </w:pPr>
  </w:style>
  <w:style w:type="character" w:customStyle="1" w:styleId="NogaZnak">
    <w:name w:val="Noga Znak"/>
    <w:basedOn w:val="Privzetapisavaodstavka"/>
    <w:link w:val="Noga"/>
    <w:uiPriority w:val="99"/>
    <w:rsid w:val="005319D3"/>
    <w:rPr>
      <w:rFonts w:ascii="Helvetica" w:hAnsi="Helvetica"/>
      <w:kern w:val="0"/>
      <w14:ligatures w14:val="none"/>
    </w:rPr>
  </w:style>
  <w:style w:type="character" w:customStyle="1" w:styleId="FooterChar">
    <w:name w:val="Footer Char"/>
    <w:basedOn w:val="Privzetapisavaodstavka"/>
    <w:uiPriority w:val="99"/>
    <w:rsid w:val="005319D3"/>
    <w:rPr>
      <w:rFonts w:ascii="Helvetica" w:hAnsi="Helvetica"/>
    </w:rPr>
  </w:style>
  <w:style w:type="paragraph" w:styleId="Besedilooblaka">
    <w:name w:val="Balloon Text"/>
    <w:basedOn w:val="Navaden"/>
    <w:link w:val="BesedilooblakaZnak"/>
    <w:uiPriority w:val="99"/>
    <w:semiHidden/>
    <w:unhideWhenUsed/>
    <w:rsid w:val="005319D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319D3"/>
    <w:rPr>
      <w:rFonts w:ascii="Tahoma" w:hAnsi="Tahoma" w:cs="Tahoma"/>
      <w:kern w:val="0"/>
      <w:sz w:val="16"/>
      <w:szCs w:val="16"/>
      <w14:ligatures w14:val="none"/>
    </w:rPr>
  </w:style>
  <w:style w:type="character" w:customStyle="1" w:styleId="BalloonTextChar">
    <w:name w:val="Balloon Text Char"/>
    <w:basedOn w:val="Privzetapisavaodstavka"/>
    <w:uiPriority w:val="99"/>
    <w:semiHidden/>
    <w:rsid w:val="005319D3"/>
    <w:rPr>
      <w:rFonts w:ascii="Tahoma" w:hAnsi="Tahoma" w:cs="Tahoma"/>
      <w:sz w:val="16"/>
      <w:szCs w:val="16"/>
    </w:rPr>
  </w:style>
  <w:style w:type="table" w:styleId="Tabelamrea">
    <w:name w:val="Table Grid"/>
    <w:basedOn w:val="Navadnatabela"/>
    <w:uiPriority w:val="59"/>
    <w:rsid w:val="005319D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5319D3"/>
    <w:pPr>
      <w:spacing w:after="0" w:line="240" w:lineRule="auto"/>
    </w:pPr>
    <w:rPr>
      <w:rFonts w:ascii="Helvetica" w:hAnsi="Helvetica"/>
      <w:color w:val="000000" w:themeColor="text1"/>
      <w:kern w:val="0"/>
      <w14:ligatures w14:val="none"/>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5319D3"/>
    <w:pPr>
      <w:spacing w:after="0" w:line="240" w:lineRule="auto"/>
    </w:pPr>
    <w:rPr>
      <w:kern w:val="0"/>
      <w14:ligatures w14:val="none"/>
    </w:rPr>
    <w:tblPr/>
    <w:tblStylePr w:type="lastCol">
      <w:pPr>
        <w:jc w:val="right"/>
      </w:pPr>
    </w:tblStylePr>
  </w:style>
  <w:style w:type="character" w:customStyle="1" w:styleId="DefaultParagraphFontPHPDOCX">
    <w:name w:val="Default Paragraph Font PHPDOCX"/>
    <w:uiPriority w:val="1"/>
    <w:semiHidden/>
    <w:unhideWhenUsed/>
    <w:rsid w:val="005319D3"/>
  </w:style>
  <w:style w:type="paragraph" w:customStyle="1" w:styleId="ListParagraphPHPDOCX">
    <w:name w:val="List Paragraph PHPDOCX"/>
    <w:basedOn w:val="Navaden"/>
    <w:uiPriority w:val="34"/>
    <w:qFormat/>
    <w:rsid w:val="005319D3"/>
    <w:pPr>
      <w:ind w:left="720"/>
      <w:contextualSpacing/>
    </w:pPr>
  </w:style>
  <w:style w:type="paragraph" w:customStyle="1" w:styleId="TitlePHPDOCX">
    <w:name w:val="Title PHPDOCX"/>
    <w:basedOn w:val="Navaden"/>
    <w:next w:val="Navaden"/>
    <w:link w:val="TitleCarPHPDOCX"/>
    <w:uiPriority w:val="10"/>
    <w:qFormat/>
    <w:rsid w:val="005319D3"/>
    <w:pPr>
      <w:pBdr>
        <w:bottom w:val="single" w:sz="8" w:space="4" w:color="156082" w:themeColor="accent1"/>
      </w:pBdr>
      <w:spacing w:after="300" w:line="240" w:lineRule="auto"/>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TitleCarPHPDOCX">
    <w:name w:val="Title Car PHPDOCX"/>
    <w:basedOn w:val="DefaultParagraphFontPHPDOCX"/>
    <w:link w:val="TitlePHPDOCX"/>
    <w:uiPriority w:val="10"/>
    <w:rsid w:val="005319D3"/>
    <w:rPr>
      <w:rFonts w:asciiTheme="majorHAnsi" w:eastAsiaTheme="majorEastAsia" w:hAnsiTheme="majorHAnsi" w:cstheme="majorBidi"/>
      <w:color w:val="0A1D30" w:themeColor="text2" w:themeShade="BF"/>
      <w:spacing w:val="5"/>
      <w:kern w:val="28"/>
      <w:sz w:val="52"/>
      <w:szCs w:val="52"/>
      <w14:ligatures w14:val="none"/>
    </w:rPr>
  </w:style>
  <w:style w:type="paragraph" w:customStyle="1" w:styleId="SubtitlePHPDOCX">
    <w:name w:val="Subtitle PHPDOCX"/>
    <w:basedOn w:val="Navaden"/>
    <w:next w:val="Navaden"/>
    <w:link w:val="SubtitleCarPHPDOCX"/>
    <w:uiPriority w:val="11"/>
    <w:qFormat/>
    <w:rsid w:val="005319D3"/>
    <w:pPr>
      <w:numPr>
        <w:ilvl w:val="1"/>
      </w:numPr>
    </w:pPr>
    <w:rPr>
      <w:rFonts w:asciiTheme="majorHAnsi" w:eastAsiaTheme="majorEastAsia" w:hAnsiTheme="majorHAnsi" w:cstheme="majorBidi"/>
      <w:i/>
      <w:iCs/>
      <w:color w:val="156082" w:themeColor="accent1"/>
      <w:spacing w:val="15"/>
      <w:sz w:val="24"/>
      <w:szCs w:val="24"/>
    </w:rPr>
  </w:style>
  <w:style w:type="character" w:customStyle="1" w:styleId="SubtitleCarPHPDOCX">
    <w:name w:val="Subtitle Car PHPDOCX"/>
    <w:basedOn w:val="DefaultParagraphFontPHPDOCX"/>
    <w:link w:val="SubtitlePHPDOCX"/>
    <w:uiPriority w:val="11"/>
    <w:rsid w:val="005319D3"/>
    <w:rPr>
      <w:rFonts w:asciiTheme="majorHAnsi" w:eastAsiaTheme="majorEastAsia" w:hAnsiTheme="majorHAnsi" w:cstheme="majorBidi"/>
      <w:i/>
      <w:iCs/>
      <w:color w:val="156082" w:themeColor="accent1"/>
      <w:spacing w:val="15"/>
      <w:kern w:val="0"/>
      <w:sz w:val="24"/>
      <w:szCs w:val="24"/>
      <w14:ligatures w14:val="none"/>
    </w:rPr>
  </w:style>
  <w:style w:type="table" w:customStyle="1" w:styleId="NormalTablePHPDOCX">
    <w:name w:val="Normal Table PHPDOCX"/>
    <w:uiPriority w:val="99"/>
    <w:semiHidden/>
    <w:unhideWhenUsed/>
    <w:qFormat/>
    <w:rsid w:val="005319D3"/>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TableGridPHPDOCX">
    <w:name w:val="Table Grid PHPDOCX"/>
    <w:uiPriority w:val="59"/>
    <w:rsid w:val="005319D3"/>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5319D3"/>
    <w:rPr>
      <w:sz w:val="16"/>
      <w:szCs w:val="16"/>
    </w:rPr>
  </w:style>
  <w:style w:type="paragraph" w:customStyle="1" w:styleId="annotationtextPHPDOCX">
    <w:name w:val="annotation text PHPDOCX"/>
    <w:basedOn w:val="Navaden"/>
    <w:link w:val="CommentTextCharPHPDOCX"/>
    <w:uiPriority w:val="99"/>
    <w:semiHidden/>
    <w:unhideWhenUsed/>
    <w:rsid w:val="005319D3"/>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5319D3"/>
    <w:rPr>
      <w:rFonts w:ascii="Helvetica" w:hAnsi="Helvetica"/>
      <w:kern w:val="0"/>
      <w:sz w:val="20"/>
      <w:szCs w:val="20"/>
      <w14:ligatures w14:val="none"/>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5319D3"/>
    <w:rPr>
      <w:b/>
      <w:bCs/>
    </w:rPr>
  </w:style>
  <w:style w:type="character" w:customStyle="1" w:styleId="CommentSubjectCharPHPDOCX">
    <w:name w:val="Comment Subject Char PHPDOCX"/>
    <w:basedOn w:val="CommentTextCharPHPDOCX"/>
    <w:link w:val="annotationsubjectPHPDOCX"/>
    <w:uiPriority w:val="99"/>
    <w:semiHidden/>
    <w:rsid w:val="005319D3"/>
    <w:rPr>
      <w:rFonts w:ascii="Helvetica" w:hAnsi="Helvetica"/>
      <w:b/>
      <w:bCs/>
      <w:kern w:val="0"/>
      <w:sz w:val="20"/>
      <w:szCs w:val="20"/>
      <w14:ligatures w14:val="none"/>
    </w:rPr>
  </w:style>
  <w:style w:type="paragraph" w:customStyle="1" w:styleId="BalloonTextPHPDOCX">
    <w:name w:val="Balloon Text PHPDOCX"/>
    <w:basedOn w:val="Navaden"/>
    <w:link w:val="BalloonTextCharPHPDOCX"/>
    <w:uiPriority w:val="99"/>
    <w:semiHidden/>
    <w:unhideWhenUsed/>
    <w:rsid w:val="005319D3"/>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5319D3"/>
    <w:rPr>
      <w:rFonts w:ascii="Tahoma" w:hAnsi="Tahoma" w:cs="Tahoma"/>
      <w:kern w:val="0"/>
      <w:sz w:val="16"/>
      <w:szCs w:val="16"/>
      <w14:ligatures w14:val="none"/>
    </w:rPr>
  </w:style>
  <w:style w:type="paragraph" w:customStyle="1" w:styleId="footnoteTextPHPDOCX">
    <w:name w:val="footnote Text PHPDOCX"/>
    <w:basedOn w:val="Navaden"/>
    <w:link w:val="footnoteTextCarPHPDOCX"/>
    <w:uiPriority w:val="99"/>
    <w:semiHidden/>
    <w:unhideWhenUsed/>
    <w:rsid w:val="005319D3"/>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5319D3"/>
    <w:rPr>
      <w:rFonts w:ascii="Helvetica" w:hAnsi="Helvetica"/>
      <w:kern w:val="0"/>
      <w:sz w:val="20"/>
      <w:szCs w:val="20"/>
      <w14:ligatures w14:val="none"/>
    </w:rPr>
  </w:style>
  <w:style w:type="character" w:customStyle="1" w:styleId="footnoteReferencePHPDOCX">
    <w:name w:val="footnote Reference PHPDOCX"/>
    <w:basedOn w:val="DefaultParagraphFontPHPDOCX"/>
    <w:uiPriority w:val="99"/>
    <w:semiHidden/>
    <w:unhideWhenUsed/>
    <w:rsid w:val="005319D3"/>
    <w:rPr>
      <w:vertAlign w:val="superscript"/>
    </w:rPr>
  </w:style>
  <w:style w:type="paragraph" w:customStyle="1" w:styleId="endnoteTextPHPDOCX">
    <w:name w:val="endnote Text PHPDOCX"/>
    <w:basedOn w:val="Navaden"/>
    <w:link w:val="endnoteTextCarPHPDOCX"/>
    <w:uiPriority w:val="99"/>
    <w:semiHidden/>
    <w:unhideWhenUsed/>
    <w:rsid w:val="005319D3"/>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5319D3"/>
    <w:rPr>
      <w:rFonts w:ascii="Helvetica" w:hAnsi="Helvetica"/>
      <w:kern w:val="0"/>
      <w:sz w:val="20"/>
      <w:szCs w:val="20"/>
      <w14:ligatures w14:val="none"/>
    </w:rPr>
  </w:style>
  <w:style w:type="character" w:customStyle="1" w:styleId="endnoteReferencePHPDOCX">
    <w:name w:val="endnote Reference PHPDOCX"/>
    <w:basedOn w:val="DefaultParagraphFontPHPDOCX"/>
    <w:uiPriority w:val="99"/>
    <w:semiHidden/>
    <w:unhideWhenUsed/>
    <w:rsid w:val="005319D3"/>
    <w:rPr>
      <w:vertAlign w:val="superscript"/>
    </w:rPr>
  </w:style>
  <w:style w:type="paragraph" w:customStyle="1" w:styleId="Default">
    <w:name w:val="Default"/>
    <w:rsid w:val="005319D3"/>
    <w:pPr>
      <w:autoSpaceDE w:val="0"/>
      <w:autoSpaceDN w:val="0"/>
      <w:adjustRightInd w:val="0"/>
      <w:spacing w:after="0" w:line="240" w:lineRule="auto"/>
    </w:pPr>
    <w:rPr>
      <w:rFonts w:ascii="Arial" w:hAnsi="Arial" w:cs="Arial"/>
      <w:color w:val="000000"/>
      <w:kern w:val="0"/>
      <w:sz w:val="24"/>
      <w:szCs w:val="24"/>
      <w14:ligatures w14:val="none"/>
    </w:rPr>
  </w:style>
  <w:style w:type="paragraph" w:customStyle="1" w:styleId="Preformatted">
    <w:name w:val="Preformatted"/>
    <w:basedOn w:val="Navaden"/>
    <w:uiPriority w:val="99"/>
    <w:rsid w:val="005319D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pPr>
    <w:rPr>
      <w:rFonts w:ascii="Courier New" w:eastAsia="Times New Roman" w:hAnsi="Courier New"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ettings" Target="settings.xml"/><Relationship Id="rId21" Type="http://schemas.openxmlformats.org/officeDocument/2006/relationships/footer" Target="footer13.xml"/><Relationship Id="rId7" Type="http://schemas.openxmlformats.org/officeDocument/2006/relationships/header" Target="header1.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7.xml"/><Relationship Id="rId23" Type="http://schemas.openxmlformats.org/officeDocument/2006/relationships/footer" Target="footer15.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6.xml"/><Relationship Id="rId22" Type="http://schemas.openxmlformats.org/officeDocument/2006/relationships/footer" Target="footer14.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45</Pages>
  <Words>8604</Words>
  <Characters>49049</Characters>
  <Application>Microsoft Office Word</Application>
  <DocSecurity>0</DocSecurity>
  <Lines>408</Lines>
  <Paragraphs>115</Paragraphs>
  <ScaleCrop>false</ScaleCrop>
  <Company/>
  <LinksUpToDate>false</LinksUpToDate>
  <CharactersWithSpaces>57538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Nagernik</dc:creator>
  <cp:keywords/>
  <dc:description/>
  <cp:lastModifiedBy>Irena Nagernik</cp:lastModifiedBy>
  <cp:revision>3</cp:revision>
  <dcterms:created xsi:type="dcterms:W3CDTF">2026-06-18T11:57:00Z</dcterms:created>
  <dcterms:modified xsi:type="dcterms:W3CDTF">2026-06-18T12:00:00Z</dcterms:modified>
</cp:coreProperties>
</file>